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753AB573" w14:textId="77777777" w:rsidR="00A51D33" w:rsidRPr="002443A3" w:rsidRDefault="00A51D33" w:rsidP="00A51D33">
      <w:pPr>
        <w:ind w:left="709"/>
        <w:rPr>
          <w:rFonts w:eastAsia="Calibri" w:cstheme="minorHAnsi"/>
          <w:b/>
          <w:sz w:val="24"/>
          <w:szCs w:val="24"/>
        </w:rPr>
      </w:pPr>
    </w:p>
    <w:p w14:paraId="68500512" w14:textId="2962BA5B" w:rsidR="00A51D33" w:rsidRDefault="00A51D33" w:rsidP="00C978D4">
      <w:pPr>
        <w:pBdr>
          <w:top w:val="single" w:sz="4" w:space="1" w:color="auto"/>
          <w:left w:val="single" w:sz="4" w:space="4" w:color="auto"/>
          <w:bottom w:val="single" w:sz="4" w:space="1" w:color="auto"/>
          <w:right w:val="single" w:sz="4" w:space="4" w:color="auto"/>
        </w:pBdr>
        <w:shd w:val="clear" w:color="auto" w:fill="2F5496" w:themeFill="accent1" w:themeFillShade="BF"/>
        <w:rPr>
          <w:rFonts w:eastAsia="Calibri" w:cstheme="minorHAnsi"/>
          <w:b/>
          <w:color w:val="FFFFFF" w:themeColor="background1"/>
          <w:sz w:val="72"/>
          <w:szCs w:val="32"/>
        </w:rPr>
      </w:pPr>
      <w:r>
        <w:rPr>
          <w:rFonts w:eastAsia="Calibri" w:cstheme="minorHAnsi"/>
          <w:b/>
          <w:color w:val="FFFFFF" w:themeColor="background1"/>
          <w:sz w:val="72"/>
          <w:szCs w:val="32"/>
        </w:rPr>
        <w:t>Acte d’engagement</w:t>
      </w:r>
    </w:p>
    <w:p w14:paraId="4B940A07" w14:textId="77777777" w:rsidR="00A51D33" w:rsidRPr="00846F32" w:rsidRDefault="00A51D33" w:rsidP="00C978D4">
      <w:pPr>
        <w:pBdr>
          <w:top w:val="single" w:sz="4" w:space="1" w:color="auto"/>
          <w:left w:val="single" w:sz="4" w:space="4" w:color="auto"/>
          <w:bottom w:val="single" w:sz="4" w:space="1" w:color="auto"/>
          <w:right w:val="single" w:sz="4" w:space="4" w:color="auto"/>
        </w:pBdr>
        <w:shd w:val="clear" w:color="auto" w:fill="2F5496" w:themeFill="accent1" w:themeFillShade="BF"/>
        <w:rPr>
          <w:rFonts w:eastAsia="Calibri" w:cstheme="minorHAnsi"/>
          <w:b/>
          <w:color w:val="FFFFFF" w:themeColor="background1"/>
          <w:sz w:val="72"/>
          <w:szCs w:val="32"/>
        </w:rPr>
      </w:pPr>
    </w:p>
    <w:p w14:paraId="60DF6CF6" w14:textId="063B3B68" w:rsidR="00A51D33" w:rsidRPr="00A51D33" w:rsidRDefault="00A51D33" w:rsidP="00C978D4">
      <w:pPr>
        <w:pBdr>
          <w:top w:val="single" w:sz="4" w:space="1" w:color="auto"/>
          <w:left w:val="single" w:sz="4" w:space="4" w:color="auto"/>
          <w:bottom w:val="single" w:sz="4" w:space="1" w:color="auto"/>
          <w:right w:val="single" w:sz="4" w:space="4" w:color="auto"/>
        </w:pBdr>
        <w:shd w:val="clear" w:color="auto" w:fill="2F5496" w:themeFill="accent1" w:themeFillShade="BF"/>
        <w:jc w:val="right"/>
        <w:rPr>
          <w:rFonts w:eastAsia="Calibri" w:cstheme="minorHAnsi"/>
          <w:b/>
          <w:color w:val="FFFFFF" w:themeColor="background1"/>
          <w:sz w:val="96"/>
          <w:szCs w:val="96"/>
        </w:rPr>
      </w:pPr>
      <w:r w:rsidRPr="00A51D33">
        <w:rPr>
          <w:rFonts w:eastAsia="Calibri" w:cstheme="minorHAnsi"/>
          <w:b/>
          <w:color w:val="FFFFFF" w:themeColor="background1"/>
          <w:sz w:val="96"/>
          <w:szCs w:val="96"/>
        </w:rPr>
        <w:t>AE (ATTRI1)</w:t>
      </w:r>
    </w:p>
    <w:p w14:paraId="76640902" w14:textId="77777777" w:rsidR="00A51D33" w:rsidRPr="002443A3" w:rsidRDefault="00A51D33" w:rsidP="00A51D33">
      <w:pPr>
        <w:ind w:left="709"/>
        <w:rPr>
          <w:rFonts w:eastAsia="Calibri" w:cstheme="minorHAnsi"/>
        </w:rPr>
      </w:pPr>
    </w:p>
    <w:p w14:paraId="76BA844A" w14:textId="77777777" w:rsidR="00A51D33" w:rsidRPr="004E41CD" w:rsidRDefault="00A51D33" w:rsidP="00A51D33">
      <w:pPr>
        <w:ind w:left="709"/>
        <w:rPr>
          <w:rFonts w:eastAsia="Calibri" w:cstheme="minorHAnsi"/>
          <w:b/>
          <w:color w:val="2F5496" w:themeColor="accent1" w:themeShade="BF"/>
        </w:rPr>
      </w:pPr>
    </w:p>
    <w:tbl>
      <w:tblPr>
        <w:tblW w:w="10277" w:type="dxa"/>
        <w:tblLayout w:type="fixed"/>
        <w:tblCellMar>
          <w:left w:w="71" w:type="dxa"/>
          <w:right w:w="71" w:type="dxa"/>
        </w:tblCellMar>
        <w:tblLook w:val="0000" w:firstRow="0" w:lastRow="0" w:firstColumn="0" w:lastColumn="0" w:noHBand="0" w:noVBand="0"/>
      </w:tblPr>
      <w:tblGrid>
        <w:gridCol w:w="10277"/>
      </w:tblGrid>
      <w:tr w:rsidR="00A51D33" w:rsidRPr="00A51D33" w14:paraId="3F77ACC6" w14:textId="77777777" w:rsidTr="00A51D33">
        <w:tc>
          <w:tcPr>
            <w:tcW w:w="10277" w:type="dxa"/>
            <w:shd w:val="clear" w:color="auto" w:fill="2F5496" w:themeFill="accent1" w:themeFillShade="BF"/>
          </w:tcPr>
          <w:p w14:paraId="58B8AAA7" w14:textId="56C28582" w:rsidR="00A51D33" w:rsidRPr="00A51D33" w:rsidRDefault="00A51D33" w:rsidP="004312F1">
            <w:pPr>
              <w:tabs>
                <w:tab w:val="left" w:pos="-142"/>
                <w:tab w:val="left" w:pos="851"/>
                <w:tab w:val="left" w:pos="4111"/>
              </w:tabs>
              <w:jc w:val="both"/>
              <w:rPr>
                <w:rFonts w:asciiTheme="minorHAnsi" w:hAnsiTheme="minorHAnsi" w:cstheme="minorHAnsi"/>
                <w:sz w:val="22"/>
                <w:szCs w:val="22"/>
              </w:rPr>
            </w:pPr>
            <w:r w:rsidRPr="00A51D33">
              <w:rPr>
                <w:rFonts w:asciiTheme="minorHAnsi" w:hAnsiTheme="minorHAnsi" w:cstheme="minorHAnsi"/>
                <w:b/>
                <w:color w:val="FFFFFF" w:themeColor="background1"/>
                <w:sz w:val="22"/>
                <w:szCs w:val="22"/>
              </w:rPr>
              <w:t xml:space="preserve">A - OBJET </w:t>
            </w:r>
            <w:r w:rsidRPr="00A51D33">
              <w:rPr>
                <w:rFonts w:asciiTheme="minorHAnsi" w:hAnsiTheme="minorHAnsi" w:cstheme="minorHAnsi"/>
                <w:b/>
                <w:bCs/>
                <w:color w:val="FFFFFF" w:themeColor="background1"/>
                <w:sz w:val="22"/>
                <w:szCs w:val="22"/>
              </w:rPr>
              <w:t>DE L’ACTE D’ENGAGEMENT</w:t>
            </w:r>
          </w:p>
        </w:tc>
      </w:tr>
    </w:tbl>
    <w:p w14:paraId="3EB614E8" w14:textId="77777777" w:rsidR="00A51D33" w:rsidRPr="00A51D33" w:rsidRDefault="00A51D33" w:rsidP="00A51D33">
      <w:pPr>
        <w:tabs>
          <w:tab w:val="left" w:pos="426"/>
          <w:tab w:val="left" w:pos="851"/>
        </w:tabs>
        <w:jc w:val="both"/>
        <w:rPr>
          <w:rFonts w:asciiTheme="minorHAnsi" w:eastAsia="Wingdings" w:hAnsiTheme="minorHAnsi" w:cstheme="minorHAnsi"/>
          <w:b/>
          <w:color w:val="66CCFF"/>
          <w:spacing w:val="-10"/>
          <w:sz w:val="22"/>
          <w:szCs w:val="22"/>
        </w:rPr>
      </w:pPr>
    </w:p>
    <w:p w14:paraId="3BA60365" w14:textId="36483F02" w:rsidR="00A51D33" w:rsidRPr="00A51D33" w:rsidRDefault="00A51D33" w:rsidP="00A51D33">
      <w:pPr>
        <w:pStyle w:val="Paragraphedeliste"/>
        <w:numPr>
          <w:ilvl w:val="0"/>
          <w:numId w:val="8"/>
        </w:numPr>
        <w:tabs>
          <w:tab w:val="left" w:pos="426"/>
          <w:tab w:val="left" w:pos="851"/>
        </w:tabs>
        <w:ind w:left="426"/>
        <w:jc w:val="both"/>
        <w:rPr>
          <w:rFonts w:asciiTheme="minorHAnsi" w:hAnsiTheme="minorHAnsi" w:cstheme="minorHAnsi"/>
          <w:i/>
          <w:sz w:val="22"/>
          <w:szCs w:val="22"/>
        </w:rPr>
      </w:pPr>
      <w:r w:rsidRPr="00A51D33">
        <w:rPr>
          <w:rFonts w:asciiTheme="minorHAnsi" w:hAnsiTheme="minorHAnsi" w:cstheme="minorHAnsi"/>
          <w:sz w:val="22"/>
          <w:szCs w:val="22"/>
        </w:rPr>
        <w:t xml:space="preserve">Objet </w:t>
      </w:r>
      <w:r w:rsidRPr="00A51D33">
        <w:rPr>
          <w:rFonts w:asciiTheme="minorHAnsi" w:hAnsiTheme="minorHAnsi" w:cstheme="minorHAnsi"/>
          <w:bCs/>
          <w:sz w:val="22"/>
          <w:szCs w:val="22"/>
        </w:rPr>
        <w:t>du marché public</w:t>
      </w:r>
    </w:p>
    <w:p w14:paraId="3E0C6936" w14:textId="77777777" w:rsidR="009B1CD0" w:rsidRPr="00A51D33" w:rsidRDefault="009B1CD0" w:rsidP="006C4338">
      <w:pPr>
        <w:tabs>
          <w:tab w:val="left" w:pos="426"/>
          <w:tab w:val="left" w:pos="851"/>
        </w:tabs>
        <w:jc w:val="both"/>
        <w:rPr>
          <w:rFonts w:asciiTheme="minorHAnsi" w:hAnsiTheme="minorHAnsi" w:cstheme="minorHAnsi"/>
          <w:sz w:val="22"/>
          <w:szCs w:val="22"/>
        </w:rPr>
      </w:pPr>
    </w:p>
    <w:p w14:paraId="08F1F507" w14:textId="36392FD2" w:rsidR="00A51D33" w:rsidRPr="00A51D33" w:rsidRDefault="00644053" w:rsidP="00A51D33">
      <w:pPr>
        <w:pStyle w:val="fcase1ertab"/>
        <w:tabs>
          <w:tab w:val="clear" w:pos="426"/>
          <w:tab w:val="left" w:pos="0"/>
          <w:tab w:val="left" w:pos="851"/>
        </w:tabs>
        <w:ind w:left="0" w:firstLine="0"/>
        <w:rPr>
          <w:rFonts w:asciiTheme="minorHAnsi" w:hAnsiTheme="minorHAnsi" w:cstheme="minorHAnsi"/>
          <w:b/>
          <w:sz w:val="22"/>
          <w:szCs w:val="22"/>
        </w:rPr>
      </w:pPr>
      <w:r>
        <w:rPr>
          <w:rFonts w:asciiTheme="minorHAnsi" w:hAnsiTheme="minorHAnsi" w:cstheme="minorHAnsi"/>
          <w:b/>
          <w:sz w:val="22"/>
          <w:szCs w:val="22"/>
        </w:rPr>
        <w:t>R</w:t>
      </w:r>
      <w:r w:rsidRPr="00644053">
        <w:rPr>
          <w:rFonts w:asciiTheme="minorHAnsi" w:hAnsiTheme="minorHAnsi" w:cstheme="minorHAnsi"/>
          <w:b/>
          <w:sz w:val="22"/>
          <w:szCs w:val="22"/>
        </w:rPr>
        <w:t>éalisation de contrôles de conformité de produits en laboratoire : sécurité des bornes de recharge des véhicules électriques</w:t>
      </w:r>
    </w:p>
    <w:p w14:paraId="6B9A97AB" w14:textId="77777777" w:rsidR="00A51D33" w:rsidRPr="00A51D33" w:rsidRDefault="00A51D33" w:rsidP="00A51D33">
      <w:pPr>
        <w:pStyle w:val="fcase1ertab"/>
        <w:tabs>
          <w:tab w:val="clear" w:pos="426"/>
          <w:tab w:val="left" w:pos="0"/>
          <w:tab w:val="left" w:pos="851"/>
        </w:tabs>
        <w:ind w:left="0" w:firstLine="0"/>
        <w:rPr>
          <w:rFonts w:asciiTheme="minorHAnsi" w:hAnsiTheme="minorHAnsi" w:cstheme="minorHAnsi"/>
          <w:b/>
          <w:sz w:val="22"/>
          <w:szCs w:val="22"/>
        </w:rPr>
      </w:pPr>
    </w:p>
    <w:p w14:paraId="6738C51E" w14:textId="77777777" w:rsidR="00717099" w:rsidRPr="00A51D33" w:rsidRDefault="00717099" w:rsidP="00717099">
      <w:pPr>
        <w:ind w:right="140"/>
        <w:rPr>
          <w:rFonts w:asciiTheme="minorHAnsi" w:eastAsia="Calibri" w:hAnsiTheme="minorHAnsi" w:cstheme="minorHAnsi"/>
          <w:b/>
          <w:bCs/>
          <w:smallCaps/>
          <w:sz w:val="22"/>
          <w:szCs w:val="22"/>
        </w:rPr>
      </w:pPr>
      <w:r w:rsidRPr="00A51D33">
        <w:rPr>
          <w:rFonts w:asciiTheme="minorHAnsi" w:eastAsia="Calibri" w:hAnsiTheme="minorHAnsi" w:cstheme="minorHAnsi"/>
          <w:b/>
          <w:sz w:val="22"/>
          <w:szCs w:val="22"/>
        </w:rPr>
        <w:t>Accord-cadre n°</w:t>
      </w:r>
    </w:p>
    <w:tbl>
      <w:tblPr>
        <w:tblStyle w:val="Grilledutableau"/>
        <w:tblW w:w="3969" w:type="dxa"/>
        <w:tblInd w:w="2830"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567"/>
        <w:gridCol w:w="567"/>
        <w:gridCol w:w="567"/>
        <w:gridCol w:w="567"/>
        <w:gridCol w:w="567"/>
        <w:gridCol w:w="567"/>
        <w:gridCol w:w="567"/>
      </w:tblGrid>
      <w:tr w:rsidR="00717099" w:rsidRPr="00A51D33" w14:paraId="1AF17625" w14:textId="77777777" w:rsidTr="004F4017">
        <w:trPr>
          <w:trHeight w:val="397"/>
        </w:trPr>
        <w:tc>
          <w:tcPr>
            <w:tcW w:w="567" w:type="dxa"/>
            <w:vAlign w:val="center"/>
          </w:tcPr>
          <w:p w14:paraId="07EEF342" w14:textId="77777777" w:rsidR="00717099" w:rsidRPr="00A51D33" w:rsidRDefault="00717099" w:rsidP="004F4017">
            <w:pPr>
              <w:ind w:right="140"/>
              <w:jc w:val="center"/>
              <w:rPr>
                <w:rFonts w:asciiTheme="minorHAnsi" w:eastAsia="Calibri" w:hAnsiTheme="minorHAnsi" w:cstheme="minorHAnsi"/>
                <w:b/>
                <w:bCs/>
                <w:smallCaps/>
                <w:sz w:val="22"/>
                <w:szCs w:val="22"/>
              </w:rPr>
            </w:pPr>
            <w:r w:rsidRPr="00A51D33">
              <w:rPr>
                <w:rFonts w:asciiTheme="minorHAnsi" w:eastAsia="Calibri" w:hAnsiTheme="minorHAnsi" w:cstheme="minorHAnsi"/>
                <w:b/>
                <w:bCs/>
                <w:smallCaps/>
                <w:sz w:val="22"/>
                <w:szCs w:val="22"/>
              </w:rPr>
              <w:t>2</w:t>
            </w:r>
          </w:p>
        </w:tc>
        <w:tc>
          <w:tcPr>
            <w:tcW w:w="567" w:type="dxa"/>
            <w:vAlign w:val="center"/>
          </w:tcPr>
          <w:p w14:paraId="74F6D8E8" w14:textId="7627D926" w:rsidR="00717099" w:rsidRPr="00A51D33" w:rsidRDefault="00745264" w:rsidP="004F4017">
            <w:pPr>
              <w:ind w:right="140"/>
              <w:jc w:val="center"/>
              <w:rPr>
                <w:rFonts w:asciiTheme="minorHAnsi" w:eastAsia="Calibri" w:hAnsiTheme="minorHAnsi" w:cstheme="minorHAnsi"/>
                <w:b/>
                <w:bCs/>
                <w:smallCaps/>
                <w:sz w:val="22"/>
                <w:szCs w:val="22"/>
              </w:rPr>
            </w:pPr>
            <w:r>
              <w:rPr>
                <w:rFonts w:asciiTheme="minorHAnsi" w:eastAsia="Calibri" w:hAnsiTheme="minorHAnsi" w:cstheme="minorHAnsi"/>
                <w:b/>
                <w:bCs/>
                <w:smallCaps/>
                <w:sz w:val="22"/>
                <w:szCs w:val="22"/>
              </w:rPr>
              <w:t>5</w:t>
            </w:r>
          </w:p>
        </w:tc>
        <w:tc>
          <w:tcPr>
            <w:tcW w:w="567" w:type="dxa"/>
            <w:vAlign w:val="center"/>
          </w:tcPr>
          <w:p w14:paraId="3CEC2362" w14:textId="77777777" w:rsidR="00717099" w:rsidRPr="00A51D33" w:rsidRDefault="00717099" w:rsidP="004F4017">
            <w:pPr>
              <w:ind w:right="140"/>
              <w:jc w:val="center"/>
              <w:rPr>
                <w:rFonts w:asciiTheme="minorHAnsi" w:eastAsia="Calibri" w:hAnsiTheme="minorHAnsi" w:cstheme="minorHAnsi"/>
                <w:b/>
                <w:bCs/>
                <w:smallCaps/>
                <w:sz w:val="22"/>
                <w:szCs w:val="22"/>
              </w:rPr>
            </w:pPr>
            <w:r w:rsidRPr="00A51D33">
              <w:rPr>
                <w:rFonts w:asciiTheme="minorHAnsi" w:eastAsia="Calibri" w:hAnsiTheme="minorHAnsi" w:cstheme="minorHAnsi"/>
                <w:b/>
                <w:bCs/>
                <w:smallCaps/>
                <w:sz w:val="22"/>
                <w:szCs w:val="22"/>
              </w:rPr>
              <w:t>0</w:t>
            </w:r>
          </w:p>
        </w:tc>
        <w:tc>
          <w:tcPr>
            <w:tcW w:w="567" w:type="dxa"/>
            <w:vAlign w:val="center"/>
          </w:tcPr>
          <w:p w14:paraId="4A163E0B" w14:textId="77777777" w:rsidR="00717099" w:rsidRPr="00A51D33" w:rsidRDefault="00717099" w:rsidP="004F4017">
            <w:pPr>
              <w:ind w:right="140"/>
              <w:jc w:val="center"/>
              <w:rPr>
                <w:rFonts w:asciiTheme="minorHAnsi" w:eastAsia="Calibri" w:hAnsiTheme="minorHAnsi" w:cstheme="minorHAnsi"/>
                <w:b/>
                <w:bCs/>
                <w:smallCaps/>
                <w:sz w:val="22"/>
                <w:szCs w:val="22"/>
              </w:rPr>
            </w:pPr>
            <w:r w:rsidRPr="00A51D33">
              <w:rPr>
                <w:rFonts w:asciiTheme="minorHAnsi" w:eastAsia="Calibri" w:hAnsiTheme="minorHAnsi" w:cstheme="minorHAnsi"/>
                <w:b/>
                <w:bCs/>
                <w:smallCaps/>
                <w:sz w:val="22"/>
                <w:szCs w:val="22"/>
              </w:rPr>
              <w:t>0</w:t>
            </w:r>
          </w:p>
        </w:tc>
        <w:tc>
          <w:tcPr>
            <w:tcW w:w="567" w:type="dxa"/>
            <w:vAlign w:val="center"/>
          </w:tcPr>
          <w:p w14:paraId="525704DC" w14:textId="77777777" w:rsidR="00717099" w:rsidRPr="00A51D33" w:rsidRDefault="00717099" w:rsidP="004F4017">
            <w:pPr>
              <w:ind w:right="140"/>
              <w:jc w:val="center"/>
              <w:rPr>
                <w:rFonts w:asciiTheme="minorHAnsi" w:eastAsia="Calibri" w:hAnsiTheme="minorHAnsi" w:cstheme="minorHAnsi"/>
                <w:b/>
                <w:bCs/>
                <w:smallCaps/>
                <w:sz w:val="22"/>
                <w:szCs w:val="22"/>
              </w:rPr>
            </w:pPr>
            <w:r w:rsidRPr="00A51D33">
              <w:rPr>
                <w:rFonts w:asciiTheme="minorHAnsi" w:eastAsia="Calibri" w:hAnsiTheme="minorHAnsi" w:cstheme="minorHAnsi"/>
                <w:b/>
                <w:bCs/>
                <w:smallCaps/>
                <w:sz w:val="22"/>
                <w:szCs w:val="22"/>
              </w:rPr>
              <w:t>0</w:t>
            </w:r>
          </w:p>
        </w:tc>
        <w:tc>
          <w:tcPr>
            <w:tcW w:w="567" w:type="dxa"/>
            <w:vAlign w:val="center"/>
          </w:tcPr>
          <w:p w14:paraId="6F625618" w14:textId="68736EB3" w:rsidR="00717099" w:rsidRPr="00A51D33" w:rsidRDefault="00644053" w:rsidP="004F4017">
            <w:pPr>
              <w:ind w:right="140"/>
              <w:jc w:val="center"/>
              <w:rPr>
                <w:rFonts w:asciiTheme="minorHAnsi" w:eastAsia="Calibri" w:hAnsiTheme="minorHAnsi" w:cstheme="minorHAnsi"/>
                <w:b/>
                <w:bCs/>
                <w:smallCaps/>
                <w:sz w:val="22"/>
                <w:szCs w:val="22"/>
              </w:rPr>
            </w:pPr>
            <w:r>
              <w:rPr>
                <w:rFonts w:asciiTheme="minorHAnsi" w:eastAsia="Calibri" w:hAnsiTheme="minorHAnsi" w:cstheme="minorHAnsi"/>
                <w:b/>
                <w:bCs/>
                <w:smallCaps/>
                <w:sz w:val="22"/>
                <w:szCs w:val="22"/>
              </w:rPr>
              <w:t>1</w:t>
            </w:r>
          </w:p>
        </w:tc>
        <w:tc>
          <w:tcPr>
            <w:tcW w:w="567" w:type="dxa"/>
            <w:vAlign w:val="center"/>
          </w:tcPr>
          <w:p w14:paraId="2A8DBF52" w14:textId="2C9A466C" w:rsidR="00717099" w:rsidRPr="00A51D33" w:rsidRDefault="00644053" w:rsidP="004F4017">
            <w:pPr>
              <w:ind w:right="140"/>
              <w:jc w:val="center"/>
              <w:rPr>
                <w:rFonts w:asciiTheme="minorHAnsi" w:eastAsia="Calibri" w:hAnsiTheme="minorHAnsi" w:cstheme="minorHAnsi"/>
                <w:b/>
                <w:bCs/>
                <w:smallCaps/>
                <w:sz w:val="22"/>
                <w:szCs w:val="22"/>
              </w:rPr>
            </w:pPr>
            <w:r>
              <w:rPr>
                <w:rFonts w:asciiTheme="minorHAnsi" w:eastAsia="Calibri" w:hAnsiTheme="minorHAnsi" w:cstheme="minorHAnsi"/>
                <w:b/>
                <w:bCs/>
                <w:smallCaps/>
                <w:sz w:val="22"/>
                <w:szCs w:val="22"/>
              </w:rPr>
              <w:t>4</w:t>
            </w:r>
          </w:p>
        </w:tc>
      </w:tr>
    </w:tbl>
    <w:p w14:paraId="20781E57" w14:textId="77777777" w:rsidR="00717099" w:rsidRPr="00A51D33" w:rsidRDefault="00717099" w:rsidP="007651D6">
      <w:pPr>
        <w:pStyle w:val="fcase1ertab"/>
        <w:tabs>
          <w:tab w:val="clear" w:pos="426"/>
          <w:tab w:val="left" w:pos="0"/>
          <w:tab w:val="left" w:pos="851"/>
        </w:tabs>
        <w:ind w:left="0" w:firstLine="0"/>
        <w:rPr>
          <w:rFonts w:asciiTheme="minorHAnsi" w:hAnsiTheme="minorHAnsi" w:cstheme="minorHAnsi"/>
          <w:b/>
          <w:sz w:val="22"/>
          <w:szCs w:val="22"/>
        </w:rPr>
      </w:pPr>
    </w:p>
    <w:p w14:paraId="7B698DAC" w14:textId="77777777" w:rsidR="009B1CD0" w:rsidRPr="00A51D33" w:rsidRDefault="009B1CD0" w:rsidP="005846FB">
      <w:pPr>
        <w:tabs>
          <w:tab w:val="left" w:pos="426"/>
          <w:tab w:val="left" w:pos="851"/>
        </w:tabs>
        <w:jc w:val="both"/>
        <w:rPr>
          <w:rFonts w:asciiTheme="minorHAnsi" w:hAnsiTheme="minorHAnsi" w:cstheme="minorHAnsi"/>
          <w:sz w:val="22"/>
          <w:szCs w:val="22"/>
        </w:rPr>
      </w:pPr>
    </w:p>
    <w:p w14:paraId="1B6CEA42" w14:textId="0DCD302A" w:rsidR="009B1CD0" w:rsidRPr="00A51D33" w:rsidRDefault="009B1CD0" w:rsidP="00A51D33">
      <w:pPr>
        <w:pStyle w:val="Paragraphedeliste"/>
        <w:numPr>
          <w:ilvl w:val="0"/>
          <w:numId w:val="8"/>
        </w:numPr>
        <w:tabs>
          <w:tab w:val="left" w:pos="426"/>
          <w:tab w:val="left" w:pos="851"/>
        </w:tabs>
        <w:ind w:left="426"/>
        <w:jc w:val="both"/>
        <w:rPr>
          <w:rFonts w:asciiTheme="minorHAnsi" w:hAnsiTheme="minorHAnsi" w:cstheme="minorHAnsi"/>
          <w:i/>
          <w:sz w:val="22"/>
          <w:szCs w:val="22"/>
        </w:rPr>
      </w:pPr>
      <w:r w:rsidRPr="00A51D33">
        <w:rPr>
          <w:rFonts w:asciiTheme="minorHAnsi" w:hAnsiTheme="minorHAnsi" w:cstheme="minorHAnsi"/>
          <w:sz w:val="22"/>
          <w:szCs w:val="22"/>
        </w:rPr>
        <w:t>Cet acte d'engagement correspond :</w:t>
      </w:r>
    </w:p>
    <w:p w14:paraId="39C4DD6F" w14:textId="77777777" w:rsidR="009B1CD0" w:rsidRPr="00A51D33" w:rsidRDefault="009B1CD0" w:rsidP="006B5057">
      <w:pPr>
        <w:pStyle w:val="fcasegauche"/>
        <w:tabs>
          <w:tab w:val="left" w:pos="851"/>
        </w:tabs>
        <w:spacing w:before="120" w:after="0"/>
        <w:ind w:left="426" w:firstLine="0"/>
        <w:rPr>
          <w:rFonts w:asciiTheme="minorHAnsi" w:hAnsiTheme="minorHAnsi" w:cstheme="minorHAnsi"/>
          <w:iCs/>
          <w:sz w:val="22"/>
          <w:szCs w:val="22"/>
        </w:rPr>
      </w:pPr>
    </w:p>
    <w:p w14:paraId="0028A401" w14:textId="77777777" w:rsidR="00644053" w:rsidRPr="00A51D33" w:rsidRDefault="00644053" w:rsidP="00644053">
      <w:pPr>
        <w:numPr>
          <w:ilvl w:val="0"/>
          <w:numId w:val="5"/>
        </w:numPr>
        <w:tabs>
          <w:tab w:val="left" w:pos="426"/>
          <w:tab w:val="left" w:pos="851"/>
        </w:tabs>
        <w:ind w:left="851"/>
        <w:jc w:val="both"/>
        <w:rPr>
          <w:rFonts w:asciiTheme="minorHAnsi" w:hAnsiTheme="minorHAnsi" w:cstheme="minorHAnsi"/>
          <w:sz w:val="22"/>
          <w:szCs w:val="22"/>
        </w:rPr>
      </w:pPr>
      <w:r w:rsidRPr="00A51D33">
        <w:rPr>
          <w:rFonts w:asciiTheme="minorHAnsi" w:hAnsiTheme="minorHAnsi" w:cstheme="minorHAnsi"/>
          <w:sz w:val="22"/>
          <w:szCs w:val="22"/>
        </w:rPr>
        <w:fldChar w:fldCharType="begin">
          <w:ffData>
            <w:name w:val=""/>
            <w:enabled/>
            <w:calcOnExit w:val="0"/>
            <w:checkBox>
              <w:size w:val="20"/>
              <w:default w:val="1"/>
            </w:checkBox>
          </w:ffData>
        </w:fldChar>
      </w:r>
      <w:r w:rsidRPr="00A51D33">
        <w:rPr>
          <w:rFonts w:asciiTheme="minorHAnsi" w:hAnsiTheme="minorHAnsi" w:cstheme="minorHAnsi"/>
          <w:sz w:val="22"/>
          <w:szCs w:val="22"/>
        </w:rPr>
        <w:instrText xml:space="preserve"> FORMCHECKBOX </w:instrText>
      </w:r>
      <w:r w:rsidR="00C47198">
        <w:rPr>
          <w:rFonts w:asciiTheme="minorHAnsi" w:hAnsiTheme="minorHAnsi" w:cstheme="minorHAnsi"/>
          <w:sz w:val="22"/>
          <w:szCs w:val="22"/>
        </w:rPr>
      </w:r>
      <w:r w:rsidR="00C47198">
        <w:rPr>
          <w:rFonts w:asciiTheme="minorHAnsi" w:hAnsiTheme="minorHAnsi" w:cstheme="minorHAnsi"/>
          <w:sz w:val="22"/>
          <w:szCs w:val="22"/>
        </w:rPr>
        <w:fldChar w:fldCharType="separate"/>
      </w:r>
      <w:r w:rsidRPr="00A51D33">
        <w:rPr>
          <w:rFonts w:asciiTheme="minorHAnsi" w:hAnsiTheme="minorHAnsi" w:cstheme="minorHAnsi"/>
          <w:sz w:val="22"/>
          <w:szCs w:val="22"/>
        </w:rPr>
        <w:fldChar w:fldCharType="end"/>
      </w:r>
      <w:r w:rsidRPr="00A51D33">
        <w:rPr>
          <w:rFonts w:asciiTheme="minorHAnsi" w:hAnsiTheme="minorHAnsi" w:cstheme="minorHAnsi"/>
          <w:sz w:val="22"/>
          <w:szCs w:val="22"/>
        </w:rPr>
        <w:tab/>
      </w:r>
      <w:proofErr w:type="gramStart"/>
      <w:r w:rsidRPr="00A51D33">
        <w:rPr>
          <w:rFonts w:asciiTheme="minorHAnsi" w:hAnsiTheme="minorHAnsi" w:cstheme="minorHAnsi"/>
          <w:sz w:val="22"/>
          <w:szCs w:val="22"/>
        </w:rPr>
        <w:t>à</w:t>
      </w:r>
      <w:proofErr w:type="gramEnd"/>
      <w:r w:rsidRPr="00A51D33">
        <w:rPr>
          <w:rFonts w:asciiTheme="minorHAnsi" w:hAnsiTheme="minorHAnsi" w:cstheme="minorHAnsi"/>
          <w:sz w:val="22"/>
          <w:szCs w:val="22"/>
        </w:rPr>
        <w:t xml:space="preserve"> l’ensemble du marché public </w:t>
      </w:r>
      <w:r w:rsidRPr="00A51D33">
        <w:rPr>
          <w:rFonts w:asciiTheme="minorHAnsi" w:hAnsiTheme="minorHAnsi" w:cstheme="minorHAnsi"/>
          <w:i/>
          <w:iCs/>
          <w:szCs w:val="22"/>
        </w:rPr>
        <w:t>(en cas de non allotissement) </w:t>
      </w:r>
      <w:r w:rsidRPr="00A51D33">
        <w:rPr>
          <w:rFonts w:asciiTheme="minorHAnsi" w:hAnsiTheme="minorHAnsi" w:cstheme="minorHAnsi"/>
          <w:iCs/>
          <w:sz w:val="22"/>
          <w:szCs w:val="22"/>
        </w:rPr>
        <w:t>;</w:t>
      </w:r>
    </w:p>
    <w:p w14:paraId="32286CDE" w14:textId="77777777" w:rsidR="00644053" w:rsidRPr="00A51D33" w:rsidRDefault="00644053" w:rsidP="00644053">
      <w:pPr>
        <w:pStyle w:val="fcasegauche"/>
        <w:tabs>
          <w:tab w:val="left" w:pos="851"/>
        </w:tabs>
        <w:spacing w:before="120" w:after="0"/>
        <w:ind w:left="426" w:firstLine="0"/>
        <w:rPr>
          <w:rFonts w:asciiTheme="minorHAnsi" w:hAnsiTheme="minorHAnsi" w:cstheme="minorHAnsi"/>
          <w:iCs/>
          <w:sz w:val="22"/>
          <w:szCs w:val="22"/>
        </w:rPr>
      </w:pPr>
    </w:p>
    <w:p w14:paraId="53E54476" w14:textId="77777777" w:rsidR="00644053" w:rsidRPr="00A51D33" w:rsidRDefault="00644053" w:rsidP="00644053">
      <w:pPr>
        <w:pStyle w:val="fcasegauche"/>
        <w:numPr>
          <w:ilvl w:val="0"/>
          <w:numId w:val="5"/>
        </w:numPr>
        <w:tabs>
          <w:tab w:val="left" w:pos="851"/>
        </w:tabs>
        <w:spacing w:after="0"/>
        <w:ind w:left="851"/>
        <w:rPr>
          <w:rFonts w:asciiTheme="minorHAnsi" w:hAnsiTheme="minorHAnsi" w:cstheme="minorHAnsi"/>
          <w:sz w:val="22"/>
          <w:szCs w:val="22"/>
        </w:rPr>
      </w:pPr>
      <w:r w:rsidRPr="00A51D33">
        <w:rPr>
          <w:rFonts w:asciiTheme="minorHAnsi" w:hAnsiTheme="minorHAnsi" w:cstheme="minorHAnsi"/>
          <w:sz w:val="22"/>
          <w:szCs w:val="22"/>
        </w:rPr>
        <w:fldChar w:fldCharType="begin">
          <w:ffData>
            <w:name w:val=""/>
            <w:enabled/>
            <w:calcOnExit w:val="0"/>
            <w:checkBox>
              <w:size w:val="20"/>
              <w:default w:val="1"/>
            </w:checkBox>
          </w:ffData>
        </w:fldChar>
      </w:r>
      <w:r w:rsidRPr="00A51D33">
        <w:rPr>
          <w:rFonts w:asciiTheme="minorHAnsi" w:hAnsiTheme="minorHAnsi" w:cstheme="minorHAnsi"/>
          <w:sz w:val="22"/>
          <w:szCs w:val="22"/>
        </w:rPr>
        <w:instrText xml:space="preserve"> FORMCHECKBOX </w:instrText>
      </w:r>
      <w:r w:rsidR="00C47198">
        <w:rPr>
          <w:rFonts w:asciiTheme="minorHAnsi" w:hAnsiTheme="minorHAnsi" w:cstheme="minorHAnsi"/>
          <w:sz w:val="22"/>
          <w:szCs w:val="22"/>
        </w:rPr>
      </w:r>
      <w:r w:rsidR="00C47198">
        <w:rPr>
          <w:rFonts w:asciiTheme="minorHAnsi" w:hAnsiTheme="minorHAnsi" w:cstheme="minorHAnsi"/>
          <w:sz w:val="22"/>
          <w:szCs w:val="22"/>
        </w:rPr>
        <w:fldChar w:fldCharType="separate"/>
      </w:r>
      <w:r w:rsidRPr="00A51D33">
        <w:rPr>
          <w:rFonts w:asciiTheme="minorHAnsi" w:hAnsiTheme="minorHAnsi" w:cstheme="minorHAnsi"/>
          <w:sz w:val="22"/>
          <w:szCs w:val="22"/>
        </w:rPr>
        <w:fldChar w:fldCharType="end"/>
      </w:r>
      <w:r w:rsidRPr="00A51D33">
        <w:rPr>
          <w:rFonts w:asciiTheme="minorHAnsi" w:hAnsiTheme="minorHAnsi" w:cstheme="minorHAnsi"/>
          <w:sz w:val="22"/>
          <w:szCs w:val="22"/>
        </w:rPr>
        <w:tab/>
      </w:r>
      <w:proofErr w:type="gramStart"/>
      <w:r w:rsidRPr="00A51D33">
        <w:rPr>
          <w:rFonts w:asciiTheme="minorHAnsi" w:hAnsiTheme="minorHAnsi" w:cstheme="minorHAnsi"/>
          <w:sz w:val="22"/>
          <w:szCs w:val="22"/>
        </w:rPr>
        <w:t>à</w:t>
      </w:r>
      <w:proofErr w:type="gramEnd"/>
      <w:r w:rsidRPr="00A51D33">
        <w:rPr>
          <w:rFonts w:asciiTheme="minorHAnsi" w:hAnsiTheme="minorHAnsi" w:cstheme="minorHAnsi"/>
          <w:sz w:val="22"/>
          <w:szCs w:val="22"/>
        </w:rPr>
        <w:t xml:space="preserve"> l’offre de base ;</w:t>
      </w:r>
    </w:p>
    <w:p w14:paraId="691CE2C0" w14:textId="77777777" w:rsidR="009B1CD0" w:rsidRPr="00A51D33" w:rsidRDefault="009B1CD0" w:rsidP="005846FB">
      <w:pPr>
        <w:pStyle w:val="fcasegauche"/>
        <w:tabs>
          <w:tab w:val="left" w:pos="851"/>
        </w:tabs>
        <w:spacing w:after="0"/>
        <w:rPr>
          <w:rFonts w:asciiTheme="minorHAnsi" w:hAnsiTheme="minorHAnsi" w:cstheme="minorHAnsi"/>
          <w:sz w:val="22"/>
          <w:szCs w:val="22"/>
        </w:rPr>
      </w:pPr>
    </w:p>
    <w:p w14:paraId="549EBA2E" w14:textId="77777777" w:rsidR="005546A9" w:rsidRPr="00A51D33" w:rsidRDefault="005546A9" w:rsidP="006C4338">
      <w:pPr>
        <w:tabs>
          <w:tab w:val="left" w:pos="851"/>
        </w:tabs>
        <w:rPr>
          <w:rFonts w:asciiTheme="minorHAnsi" w:hAnsiTheme="minorHAnsi" w:cstheme="minorHAnsi"/>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A51D33" w14:paraId="442971C4" w14:textId="77777777" w:rsidTr="00A51D33">
        <w:tc>
          <w:tcPr>
            <w:tcW w:w="10277" w:type="dxa"/>
            <w:shd w:val="clear" w:color="auto" w:fill="2F5496" w:themeFill="accent1" w:themeFillShade="BF"/>
          </w:tcPr>
          <w:p w14:paraId="685947EE" w14:textId="2A2EFF0F" w:rsidR="009B1CD0" w:rsidRPr="00A51D33" w:rsidRDefault="00A51D33" w:rsidP="005F0DCE">
            <w:pPr>
              <w:tabs>
                <w:tab w:val="left" w:pos="-142"/>
                <w:tab w:val="left" w:pos="851"/>
                <w:tab w:val="left" w:pos="4111"/>
              </w:tabs>
              <w:jc w:val="both"/>
              <w:rPr>
                <w:rFonts w:asciiTheme="minorHAnsi" w:hAnsiTheme="minorHAnsi" w:cstheme="minorHAnsi"/>
                <w:sz w:val="22"/>
                <w:szCs w:val="22"/>
              </w:rPr>
            </w:pPr>
            <w:r w:rsidRPr="00A51D33">
              <w:rPr>
                <w:rFonts w:asciiTheme="minorHAnsi" w:hAnsiTheme="minorHAnsi" w:cstheme="minorHAnsi"/>
                <w:b/>
                <w:color w:val="FFFFFF" w:themeColor="background1"/>
                <w:sz w:val="22"/>
                <w:szCs w:val="22"/>
              </w:rPr>
              <w:t>B - ENGAGEMENT DU TITULAIRE OU DU GROUPEMENT TITULAIRE</w:t>
            </w:r>
          </w:p>
        </w:tc>
      </w:tr>
    </w:tbl>
    <w:p w14:paraId="04FE5329" w14:textId="77777777" w:rsidR="009B1CD0" w:rsidRPr="00A51D33" w:rsidRDefault="009B1CD0" w:rsidP="006C4338">
      <w:pPr>
        <w:tabs>
          <w:tab w:val="left" w:pos="851"/>
        </w:tabs>
        <w:rPr>
          <w:rFonts w:asciiTheme="minorHAnsi" w:hAnsiTheme="minorHAnsi" w:cstheme="minorHAnsi"/>
          <w:sz w:val="22"/>
          <w:szCs w:val="22"/>
        </w:rPr>
      </w:pPr>
    </w:p>
    <w:p w14:paraId="2BC8EF0A" w14:textId="77777777" w:rsidR="009B1CD0" w:rsidRPr="00A51D33" w:rsidRDefault="009B1CD0" w:rsidP="006C4338">
      <w:pPr>
        <w:pStyle w:val="Titre2"/>
        <w:tabs>
          <w:tab w:val="left" w:pos="851"/>
          <w:tab w:val="left" w:pos="2268"/>
        </w:tabs>
        <w:rPr>
          <w:rFonts w:asciiTheme="minorHAnsi" w:hAnsiTheme="minorHAnsi" w:cstheme="minorHAnsi"/>
          <w:i/>
          <w:iCs/>
          <w:sz w:val="22"/>
          <w:szCs w:val="22"/>
        </w:rPr>
      </w:pPr>
      <w:r w:rsidRPr="00A51D33">
        <w:rPr>
          <w:rFonts w:asciiTheme="minorHAnsi" w:hAnsiTheme="minorHAnsi" w:cstheme="minorHAnsi"/>
          <w:sz w:val="22"/>
          <w:szCs w:val="22"/>
        </w:rPr>
        <w:t xml:space="preserve">B1 - Identification et engagement </w:t>
      </w:r>
      <w:r w:rsidR="00CD185D" w:rsidRPr="00A51D33">
        <w:rPr>
          <w:rFonts w:asciiTheme="minorHAnsi" w:hAnsiTheme="minorHAnsi" w:cstheme="minorHAnsi"/>
          <w:sz w:val="22"/>
          <w:szCs w:val="22"/>
        </w:rPr>
        <w:t>du titulaire</w:t>
      </w:r>
      <w:r w:rsidR="0021797C" w:rsidRPr="00A51D33">
        <w:rPr>
          <w:rFonts w:asciiTheme="minorHAnsi" w:hAnsiTheme="minorHAnsi" w:cstheme="minorHAnsi"/>
          <w:sz w:val="22"/>
          <w:szCs w:val="22"/>
        </w:rPr>
        <w:t xml:space="preserve"> ou du groupement titulaire</w:t>
      </w:r>
    </w:p>
    <w:p w14:paraId="56870D60" w14:textId="77777777" w:rsidR="009B1CD0" w:rsidRPr="00A51D33" w:rsidRDefault="009B1CD0" w:rsidP="006F3DF9">
      <w:pPr>
        <w:pStyle w:val="fcase1ertab"/>
        <w:tabs>
          <w:tab w:val="left" w:pos="851"/>
        </w:tabs>
        <w:rPr>
          <w:rFonts w:asciiTheme="minorHAnsi" w:hAnsiTheme="minorHAnsi" w:cstheme="minorHAnsi"/>
          <w:szCs w:val="22"/>
        </w:rPr>
      </w:pPr>
      <w:r w:rsidRPr="00A51D33">
        <w:rPr>
          <w:rFonts w:asciiTheme="minorHAnsi" w:hAnsiTheme="minorHAnsi" w:cstheme="minorHAnsi"/>
          <w:i/>
          <w:iCs/>
          <w:szCs w:val="22"/>
        </w:rPr>
        <w:t>(Cocher les cases correspondantes.)</w:t>
      </w:r>
    </w:p>
    <w:p w14:paraId="1619054D" w14:textId="77777777" w:rsidR="009B1CD0" w:rsidRPr="00A51D33" w:rsidRDefault="009B1CD0" w:rsidP="005846FB">
      <w:pPr>
        <w:tabs>
          <w:tab w:val="left" w:pos="851"/>
        </w:tabs>
        <w:rPr>
          <w:rFonts w:asciiTheme="minorHAnsi" w:hAnsiTheme="minorHAnsi" w:cstheme="minorHAnsi"/>
          <w:sz w:val="22"/>
          <w:szCs w:val="22"/>
        </w:rPr>
      </w:pPr>
    </w:p>
    <w:p w14:paraId="58ED2440" w14:textId="77777777" w:rsidR="009B1CD0" w:rsidRPr="00A51D33" w:rsidRDefault="009B1CD0" w:rsidP="005846FB">
      <w:pPr>
        <w:tabs>
          <w:tab w:val="left" w:pos="851"/>
        </w:tabs>
        <w:jc w:val="both"/>
        <w:rPr>
          <w:rFonts w:asciiTheme="minorHAnsi" w:hAnsiTheme="minorHAnsi" w:cstheme="minorHAnsi"/>
          <w:sz w:val="22"/>
          <w:szCs w:val="22"/>
        </w:rPr>
      </w:pPr>
      <w:r w:rsidRPr="00A51D33">
        <w:rPr>
          <w:rFonts w:asciiTheme="minorHAnsi" w:hAnsiTheme="minorHAnsi" w:cstheme="minorHAnsi"/>
          <w:sz w:val="22"/>
          <w:szCs w:val="22"/>
        </w:rPr>
        <w:t xml:space="preserve">Après avoir pris connaissance des pièces constitutives du marché </w:t>
      </w:r>
      <w:r w:rsidR="00FE48C9" w:rsidRPr="00A51D33">
        <w:rPr>
          <w:rFonts w:asciiTheme="minorHAnsi" w:hAnsiTheme="minorHAnsi" w:cstheme="minorHAnsi"/>
          <w:sz w:val="22"/>
          <w:szCs w:val="22"/>
        </w:rPr>
        <w:t>public</w:t>
      </w:r>
      <w:r w:rsidRPr="00A51D33">
        <w:rPr>
          <w:rFonts w:asciiTheme="minorHAnsi" w:hAnsiTheme="minorHAnsi" w:cstheme="minorHAnsi"/>
          <w:sz w:val="22"/>
          <w:szCs w:val="22"/>
        </w:rPr>
        <w:t xml:space="preserve"> suivantes,</w:t>
      </w:r>
    </w:p>
    <w:p w14:paraId="1C949DD1" w14:textId="08A04A33" w:rsidR="009B1CD0" w:rsidRPr="00644053" w:rsidRDefault="007651D6" w:rsidP="005846FB">
      <w:pPr>
        <w:tabs>
          <w:tab w:val="left" w:pos="851"/>
        </w:tabs>
        <w:spacing w:before="120"/>
        <w:ind w:left="1135" w:hanging="284"/>
        <w:jc w:val="both"/>
        <w:rPr>
          <w:rFonts w:asciiTheme="minorHAnsi" w:hAnsiTheme="minorHAnsi" w:cstheme="minorHAnsi"/>
          <w:sz w:val="22"/>
          <w:szCs w:val="22"/>
          <w:lang w:val="en-GB"/>
        </w:rPr>
      </w:pPr>
      <w:r w:rsidRPr="00A51D33">
        <w:rPr>
          <w:rFonts w:asciiTheme="minorHAnsi" w:hAnsiTheme="minorHAnsi" w:cstheme="minorHAnsi"/>
          <w:sz w:val="22"/>
          <w:szCs w:val="22"/>
        </w:rPr>
        <w:fldChar w:fldCharType="begin">
          <w:ffData>
            <w:name w:val=""/>
            <w:enabled/>
            <w:calcOnExit w:val="0"/>
            <w:checkBox>
              <w:size w:val="20"/>
              <w:default w:val="1"/>
            </w:checkBox>
          </w:ffData>
        </w:fldChar>
      </w:r>
      <w:r w:rsidRPr="00A51D33">
        <w:rPr>
          <w:rFonts w:asciiTheme="minorHAnsi" w:hAnsiTheme="minorHAnsi" w:cstheme="minorHAnsi"/>
          <w:sz w:val="22"/>
          <w:szCs w:val="22"/>
        </w:rPr>
        <w:instrText xml:space="preserve"> FORMCHECKBOX </w:instrText>
      </w:r>
      <w:r w:rsidR="00C47198">
        <w:rPr>
          <w:rFonts w:asciiTheme="minorHAnsi" w:hAnsiTheme="minorHAnsi" w:cstheme="minorHAnsi"/>
          <w:sz w:val="22"/>
          <w:szCs w:val="22"/>
        </w:rPr>
      </w:r>
      <w:r w:rsidR="00C47198">
        <w:rPr>
          <w:rFonts w:asciiTheme="minorHAnsi" w:hAnsiTheme="minorHAnsi" w:cstheme="minorHAnsi"/>
          <w:sz w:val="22"/>
          <w:szCs w:val="22"/>
        </w:rPr>
        <w:fldChar w:fldCharType="separate"/>
      </w:r>
      <w:r w:rsidRPr="00A51D33">
        <w:rPr>
          <w:rFonts w:asciiTheme="minorHAnsi" w:hAnsiTheme="minorHAnsi" w:cstheme="minorHAnsi"/>
          <w:sz w:val="22"/>
          <w:szCs w:val="22"/>
        </w:rPr>
        <w:fldChar w:fldCharType="end"/>
      </w:r>
      <w:r w:rsidR="009B1CD0" w:rsidRPr="00A51D33">
        <w:rPr>
          <w:rFonts w:asciiTheme="minorHAnsi" w:hAnsiTheme="minorHAnsi" w:cstheme="minorHAnsi"/>
          <w:sz w:val="22"/>
          <w:szCs w:val="22"/>
          <w:lang w:val="en-GB"/>
        </w:rPr>
        <w:t xml:space="preserve"> CC</w:t>
      </w:r>
      <w:r w:rsidR="0047629F">
        <w:rPr>
          <w:rFonts w:asciiTheme="minorHAnsi" w:hAnsiTheme="minorHAnsi" w:cstheme="minorHAnsi"/>
          <w:sz w:val="22"/>
          <w:szCs w:val="22"/>
          <w:lang w:val="en-GB"/>
        </w:rPr>
        <w:t>A</w:t>
      </w:r>
      <w:r w:rsidR="009B1CD0" w:rsidRPr="00A51D33">
        <w:rPr>
          <w:rFonts w:asciiTheme="minorHAnsi" w:hAnsiTheme="minorHAnsi" w:cstheme="minorHAnsi"/>
          <w:sz w:val="22"/>
          <w:szCs w:val="22"/>
          <w:lang w:val="en-GB"/>
        </w:rPr>
        <w:t>P n</w:t>
      </w:r>
      <w:r w:rsidRPr="00A51D33">
        <w:rPr>
          <w:rFonts w:asciiTheme="minorHAnsi" w:hAnsiTheme="minorHAnsi" w:cstheme="minorHAnsi"/>
          <w:sz w:val="22"/>
          <w:szCs w:val="22"/>
          <w:lang w:val="en-GB"/>
        </w:rPr>
        <w:t xml:space="preserve">° </w:t>
      </w:r>
      <w:r w:rsidRPr="00644053">
        <w:rPr>
          <w:rFonts w:asciiTheme="minorHAnsi" w:hAnsiTheme="minorHAnsi" w:cstheme="minorHAnsi"/>
          <w:sz w:val="22"/>
          <w:szCs w:val="22"/>
          <w:lang w:val="en-GB"/>
        </w:rPr>
        <w:t>2</w:t>
      </w:r>
      <w:r w:rsidR="00C35E64" w:rsidRPr="00644053">
        <w:rPr>
          <w:rFonts w:asciiTheme="minorHAnsi" w:hAnsiTheme="minorHAnsi" w:cstheme="minorHAnsi"/>
          <w:sz w:val="22"/>
          <w:szCs w:val="22"/>
          <w:lang w:val="en-GB"/>
        </w:rPr>
        <w:t>5</w:t>
      </w:r>
      <w:r w:rsidRPr="00644053">
        <w:rPr>
          <w:rFonts w:asciiTheme="minorHAnsi" w:hAnsiTheme="minorHAnsi" w:cstheme="minorHAnsi"/>
          <w:sz w:val="22"/>
          <w:szCs w:val="22"/>
          <w:lang w:val="en-GB"/>
        </w:rPr>
        <w:t>000</w:t>
      </w:r>
      <w:r w:rsidR="00644053" w:rsidRPr="00644053">
        <w:rPr>
          <w:rFonts w:asciiTheme="minorHAnsi" w:hAnsiTheme="minorHAnsi" w:cstheme="minorHAnsi"/>
          <w:sz w:val="22"/>
          <w:szCs w:val="22"/>
          <w:lang w:val="en-GB"/>
        </w:rPr>
        <w:t>14</w:t>
      </w:r>
    </w:p>
    <w:p w14:paraId="213A19AB" w14:textId="791EF4DF" w:rsidR="00C35E64" w:rsidRPr="00644053" w:rsidRDefault="00C35E64" w:rsidP="00C35E64">
      <w:pPr>
        <w:tabs>
          <w:tab w:val="left" w:pos="851"/>
        </w:tabs>
        <w:spacing w:before="120"/>
        <w:ind w:left="1135" w:hanging="284"/>
        <w:jc w:val="both"/>
        <w:rPr>
          <w:rFonts w:asciiTheme="minorHAnsi" w:hAnsiTheme="minorHAnsi" w:cstheme="minorHAnsi"/>
          <w:sz w:val="22"/>
          <w:szCs w:val="22"/>
          <w:lang w:val="en-US"/>
        </w:rPr>
      </w:pPr>
      <w:r w:rsidRPr="00644053">
        <w:rPr>
          <w:rFonts w:asciiTheme="minorHAnsi" w:hAnsiTheme="minorHAnsi" w:cstheme="minorHAnsi"/>
          <w:sz w:val="22"/>
          <w:szCs w:val="22"/>
        </w:rPr>
        <w:fldChar w:fldCharType="begin">
          <w:ffData>
            <w:name w:val=""/>
            <w:enabled/>
            <w:calcOnExit w:val="0"/>
            <w:checkBox>
              <w:size w:val="20"/>
              <w:default w:val="1"/>
            </w:checkBox>
          </w:ffData>
        </w:fldChar>
      </w:r>
      <w:r w:rsidRPr="00644053">
        <w:rPr>
          <w:rFonts w:asciiTheme="minorHAnsi" w:hAnsiTheme="minorHAnsi" w:cstheme="minorHAnsi"/>
          <w:sz w:val="22"/>
          <w:szCs w:val="22"/>
        </w:rPr>
        <w:instrText xml:space="preserve"> FORMCHECKBOX </w:instrText>
      </w:r>
      <w:r w:rsidR="00C47198">
        <w:rPr>
          <w:rFonts w:asciiTheme="minorHAnsi" w:hAnsiTheme="minorHAnsi" w:cstheme="minorHAnsi"/>
          <w:sz w:val="22"/>
          <w:szCs w:val="22"/>
        </w:rPr>
      </w:r>
      <w:r w:rsidR="00C47198">
        <w:rPr>
          <w:rFonts w:asciiTheme="minorHAnsi" w:hAnsiTheme="minorHAnsi" w:cstheme="minorHAnsi"/>
          <w:sz w:val="22"/>
          <w:szCs w:val="22"/>
        </w:rPr>
        <w:fldChar w:fldCharType="separate"/>
      </w:r>
      <w:r w:rsidRPr="00644053">
        <w:rPr>
          <w:rFonts w:asciiTheme="minorHAnsi" w:hAnsiTheme="minorHAnsi" w:cstheme="minorHAnsi"/>
          <w:sz w:val="22"/>
          <w:szCs w:val="22"/>
        </w:rPr>
        <w:fldChar w:fldCharType="end"/>
      </w:r>
      <w:r w:rsidRPr="00644053">
        <w:rPr>
          <w:rFonts w:asciiTheme="minorHAnsi" w:hAnsiTheme="minorHAnsi" w:cstheme="minorHAnsi"/>
          <w:sz w:val="22"/>
          <w:szCs w:val="22"/>
          <w:lang w:val="en-GB"/>
        </w:rPr>
        <w:t xml:space="preserve"> CCTP n° 25000</w:t>
      </w:r>
      <w:r w:rsidR="00644053" w:rsidRPr="00644053">
        <w:rPr>
          <w:rFonts w:asciiTheme="minorHAnsi" w:hAnsiTheme="minorHAnsi" w:cstheme="minorHAnsi"/>
          <w:sz w:val="22"/>
          <w:szCs w:val="22"/>
          <w:lang w:val="en-GB"/>
        </w:rPr>
        <w:t>14</w:t>
      </w:r>
    </w:p>
    <w:p w14:paraId="0C772A5A" w14:textId="2F14EEBC" w:rsidR="009B1CD0" w:rsidRPr="00A51D33" w:rsidRDefault="00717099" w:rsidP="005846FB">
      <w:pPr>
        <w:tabs>
          <w:tab w:val="left" w:pos="851"/>
        </w:tabs>
        <w:spacing w:before="120"/>
        <w:ind w:left="1135" w:hanging="284"/>
        <w:jc w:val="both"/>
        <w:rPr>
          <w:rFonts w:asciiTheme="minorHAnsi" w:hAnsiTheme="minorHAnsi" w:cstheme="minorHAnsi"/>
          <w:sz w:val="22"/>
          <w:szCs w:val="22"/>
          <w:lang w:val="en-US"/>
        </w:rPr>
      </w:pPr>
      <w:r w:rsidRPr="00A51D33">
        <w:rPr>
          <w:rFonts w:asciiTheme="minorHAnsi" w:hAnsiTheme="minorHAnsi" w:cstheme="minorHAnsi"/>
          <w:sz w:val="22"/>
          <w:szCs w:val="22"/>
        </w:rPr>
        <w:fldChar w:fldCharType="begin">
          <w:ffData>
            <w:name w:val=""/>
            <w:enabled/>
            <w:calcOnExit w:val="0"/>
            <w:checkBox>
              <w:size w:val="20"/>
              <w:default w:val="1"/>
            </w:checkBox>
          </w:ffData>
        </w:fldChar>
      </w:r>
      <w:r w:rsidRPr="00A51D33">
        <w:rPr>
          <w:rFonts w:asciiTheme="minorHAnsi" w:hAnsiTheme="minorHAnsi" w:cstheme="minorHAnsi"/>
          <w:sz w:val="22"/>
          <w:szCs w:val="22"/>
        </w:rPr>
        <w:instrText xml:space="preserve"> FORMCHECKBOX </w:instrText>
      </w:r>
      <w:r w:rsidR="00C47198">
        <w:rPr>
          <w:rFonts w:asciiTheme="minorHAnsi" w:hAnsiTheme="minorHAnsi" w:cstheme="minorHAnsi"/>
          <w:sz w:val="22"/>
          <w:szCs w:val="22"/>
        </w:rPr>
      </w:r>
      <w:r w:rsidR="00C47198">
        <w:rPr>
          <w:rFonts w:asciiTheme="minorHAnsi" w:hAnsiTheme="minorHAnsi" w:cstheme="minorHAnsi"/>
          <w:sz w:val="22"/>
          <w:szCs w:val="22"/>
        </w:rPr>
        <w:fldChar w:fldCharType="separate"/>
      </w:r>
      <w:r w:rsidRPr="00A51D33">
        <w:rPr>
          <w:rFonts w:asciiTheme="minorHAnsi" w:hAnsiTheme="minorHAnsi" w:cstheme="minorHAnsi"/>
          <w:sz w:val="22"/>
          <w:szCs w:val="22"/>
        </w:rPr>
        <w:fldChar w:fldCharType="end"/>
      </w:r>
      <w:r w:rsidR="009B1CD0" w:rsidRPr="00A51D33">
        <w:rPr>
          <w:rFonts w:asciiTheme="minorHAnsi" w:hAnsiTheme="minorHAnsi" w:cstheme="minorHAnsi"/>
          <w:sz w:val="22"/>
          <w:szCs w:val="22"/>
          <w:lang w:val="en-GB"/>
        </w:rPr>
        <w:t xml:space="preserve"> </w:t>
      </w:r>
      <w:r w:rsidR="007651D6" w:rsidRPr="00A51D33">
        <w:rPr>
          <w:rFonts w:asciiTheme="minorHAnsi" w:hAnsiTheme="minorHAnsi" w:cstheme="minorHAnsi"/>
          <w:sz w:val="22"/>
          <w:szCs w:val="22"/>
          <w:lang w:val="en-GB"/>
        </w:rPr>
        <w:t xml:space="preserve">CCAG </w:t>
      </w:r>
      <w:proofErr w:type="spellStart"/>
      <w:r w:rsidR="007651D6" w:rsidRPr="00A51D33">
        <w:rPr>
          <w:rFonts w:asciiTheme="minorHAnsi" w:hAnsiTheme="minorHAnsi" w:cstheme="minorHAnsi"/>
          <w:sz w:val="22"/>
          <w:szCs w:val="22"/>
          <w:lang w:val="en-GB"/>
        </w:rPr>
        <w:t>Fournitures</w:t>
      </w:r>
      <w:proofErr w:type="spellEnd"/>
      <w:r w:rsidR="007651D6" w:rsidRPr="00A51D33">
        <w:rPr>
          <w:rFonts w:asciiTheme="minorHAnsi" w:hAnsiTheme="minorHAnsi" w:cstheme="minorHAnsi"/>
          <w:sz w:val="22"/>
          <w:szCs w:val="22"/>
          <w:lang w:val="en-GB"/>
        </w:rPr>
        <w:t xml:space="preserve"> </w:t>
      </w:r>
      <w:proofErr w:type="spellStart"/>
      <w:r w:rsidR="007651D6" w:rsidRPr="00A51D33">
        <w:rPr>
          <w:rFonts w:asciiTheme="minorHAnsi" w:hAnsiTheme="minorHAnsi" w:cstheme="minorHAnsi"/>
          <w:sz w:val="22"/>
          <w:szCs w:val="22"/>
          <w:lang w:val="en-GB"/>
        </w:rPr>
        <w:t>courantes</w:t>
      </w:r>
      <w:proofErr w:type="spellEnd"/>
      <w:r w:rsidR="007651D6" w:rsidRPr="00A51D33">
        <w:rPr>
          <w:rFonts w:asciiTheme="minorHAnsi" w:hAnsiTheme="minorHAnsi" w:cstheme="minorHAnsi"/>
          <w:sz w:val="22"/>
          <w:szCs w:val="22"/>
          <w:lang w:val="en-GB"/>
        </w:rPr>
        <w:t xml:space="preserve"> et services du 30 mars 2021 </w:t>
      </w:r>
    </w:p>
    <w:p w14:paraId="18D6D73F" w14:textId="77777777" w:rsidR="009B1CD0" w:rsidRPr="00A51D33" w:rsidRDefault="009B1CD0" w:rsidP="00710FD6">
      <w:pPr>
        <w:tabs>
          <w:tab w:val="left" w:pos="851"/>
        </w:tabs>
        <w:jc w:val="both"/>
        <w:rPr>
          <w:rFonts w:asciiTheme="minorHAnsi" w:hAnsiTheme="minorHAnsi" w:cstheme="minorHAnsi"/>
          <w:sz w:val="22"/>
          <w:szCs w:val="22"/>
        </w:rPr>
      </w:pPr>
    </w:p>
    <w:p w14:paraId="050C4E80" w14:textId="77777777" w:rsidR="009B1CD0" w:rsidRPr="00A51D33" w:rsidRDefault="009B1CD0" w:rsidP="00E47798">
      <w:pPr>
        <w:tabs>
          <w:tab w:val="left" w:pos="851"/>
        </w:tabs>
        <w:jc w:val="both"/>
        <w:rPr>
          <w:rFonts w:asciiTheme="minorHAnsi" w:hAnsiTheme="minorHAnsi" w:cstheme="minorHAnsi"/>
          <w:sz w:val="22"/>
          <w:szCs w:val="22"/>
        </w:rPr>
      </w:pPr>
      <w:proofErr w:type="gramStart"/>
      <w:r w:rsidRPr="00A51D33">
        <w:rPr>
          <w:rFonts w:asciiTheme="minorHAnsi" w:hAnsiTheme="minorHAnsi" w:cstheme="minorHAnsi"/>
          <w:sz w:val="22"/>
          <w:szCs w:val="22"/>
        </w:rPr>
        <w:t>et</w:t>
      </w:r>
      <w:proofErr w:type="gramEnd"/>
      <w:r w:rsidRPr="00A51D33">
        <w:rPr>
          <w:rFonts w:asciiTheme="minorHAnsi" w:hAnsiTheme="minorHAnsi" w:cstheme="minorHAnsi"/>
          <w:sz w:val="22"/>
          <w:szCs w:val="22"/>
        </w:rPr>
        <w:t xml:space="preserve"> conformément à leurs clauses,</w:t>
      </w:r>
    </w:p>
    <w:p w14:paraId="442C4A55" w14:textId="77777777" w:rsidR="009B1CD0" w:rsidRPr="00A51D33" w:rsidRDefault="009B1CD0" w:rsidP="0083205E">
      <w:pPr>
        <w:tabs>
          <w:tab w:val="left" w:pos="851"/>
        </w:tabs>
        <w:jc w:val="both"/>
        <w:rPr>
          <w:rFonts w:asciiTheme="minorHAnsi" w:hAnsiTheme="minorHAnsi" w:cstheme="minorHAnsi"/>
          <w:sz w:val="22"/>
          <w:szCs w:val="22"/>
        </w:rPr>
      </w:pPr>
    </w:p>
    <w:p w14:paraId="722C83CE" w14:textId="3F215B38" w:rsidR="009B1CD0" w:rsidRPr="00A51D33" w:rsidRDefault="00717099" w:rsidP="006B5057">
      <w:pPr>
        <w:tabs>
          <w:tab w:val="left" w:pos="851"/>
        </w:tabs>
        <w:ind w:left="851"/>
        <w:jc w:val="both"/>
        <w:rPr>
          <w:rFonts w:asciiTheme="minorHAnsi" w:hAnsiTheme="minorHAnsi" w:cstheme="minorHAnsi"/>
          <w:sz w:val="22"/>
          <w:szCs w:val="22"/>
        </w:rPr>
      </w:pPr>
      <w:r w:rsidRPr="00A51D33">
        <w:rPr>
          <w:rFonts w:asciiTheme="minorHAnsi" w:hAnsiTheme="minorHAnsi" w:cstheme="minorHAnsi"/>
          <w:sz w:val="22"/>
          <w:szCs w:val="22"/>
        </w:rPr>
        <w:fldChar w:fldCharType="begin">
          <w:ffData>
            <w:name w:val=""/>
            <w:enabled/>
            <w:calcOnExit w:val="0"/>
            <w:checkBox>
              <w:size w:val="20"/>
              <w:default w:val="1"/>
            </w:checkBox>
          </w:ffData>
        </w:fldChar>
      </w:r>
      <w:r w:rsidRPr="00A51D33">
        <w:rPr>
          <w:rFonts w:asciiTheme="minorHAnsi" w:hAnsiTheme="minorHAnsi" w:cstheme="minorHAnsi"/>
          <w:sz w:val="22"/>
          <w:szCs w:val="22"/>
        </w:rPr>
        <w:instrText xml:space="preserve"> FORMCHECKBOX </w:instrText>
      </w:r>
      <w:r w:rsidR="00C47198">
        <w:rPr>
          <w:rFonts w:asciiTheme="minorHAnsi" w:hAnsiTheme="minorHAnsi" w:cstheme="minorHAnsi"/>
          <w:sz w:val="22"/>
          <w:szCs w:val="22"/>
        </w:rPr>
      </w:r>
      <w:r w:rsidR="00C47198">
        <w:rPr>
          <w:rFonts w:asciiTheme="minorHAnsi" w:hAnsiTheme="minorHAnsi" w:cstheme="minorHAnsi"/>
          <w:sz w:val="22"/>
          <w:szCs w:val="22"/>
        </w:rPr>
        <w:fldChar w:fldCharType="separate"/>
      </w:r>
      <w:r w:rsidRPr="00A51D33">
        <w:rPr>
          <w:rFonts w:asciiTheme="minorHAnsi" w:hAnsiTheme="minorHAnsi" w:cstheme="minorHAnsi"/>
          <w:sz w:val="22"/>
          <w:szCs w:val="22"/>
        </w:rPr>
        <w:fldChar w:fldCharType="end"/>
      </w:r>
      <w:r w:rsidR="009B1CD0" w:rsidRPr="00A51D33">
        <w:rPr>
          <w:rFonts w:asciiTheme="minorHAnsi" w:hAnsiTheme="minorHAnsi" w:cstheme="minorHAnsi"/>
          <w:sz w:val="22"/>
          <w:szCs w:val="22"/>
        </w:rPr>
        <w:t xml:space="preserve"> </w:t>
      </w:r>
      <w:proofErr w:type="gramStart"/>
      <w:r w:rsidR="00D90A00" w:rsidRPr="00A51D33">
        <w:rPr>
          <w:rFonts w:asciiTheme="minorHAnsi" w:hAnsiTheme="minorHAnsi" w:cstheme="minorHAnsi"/>
          <w:sz w:val="22"/>
          <w:szCs w:val="22"/>
        </w:rPr>
        <w:t>le</w:t>
      </w:r>
      <w:proofErr w:type="gramEnd"/>
      <w:r w:rsidR="00D90A00" w:rsidRPr="00A51D33">
        <w:rPr>
          <w:rFonts w:asciiTheme="minorHAnsi" w:hAnsiTheme="minorHAnsi" w:cstheme="minorHAnsi"/>
          <w:sz w:val="22"/>
          <w:szCs w:val="22"/>
        </w:rPr>
        <w:t xml:space="preserve"> </w:t>
      </w:r>
      <w:r w:rsidR="009B1CD0" w:rsidRPr="00A51D33">
        <w:rPr>
          <w:rFonts w:asciiTheme="minorHAnsi" w:hAnsiTheme="minorHAnsi" w:cstheme="minorHAnsi"/>
          <w:sz w:val="22"/>
          <w:szCs w:val="22"/>
        </w:rPr>
        <w:t>signataire</w:t>
      </w:r>
    </w:p>
    <w:p w14:paraId="30C96960" w14:textId="77777777" w:rsidR="009B1CD0" w:rsidRPr="00A51D33" w:rsidRDefault="009B1CD0" w:rsidP="0083205E">
      <w:pPr>
        <w:tabs>
          <w:tab w:val="left" w:pos="851"/>
        </w:tabs>
        <w:jc w:val="both"/>
        <w:rPr>
          <w:rFonts w:asciiTheme="minorHAnsi" w:hAnsiTheme="minorHAnsi" w:cstheme="minorHAnsi"/>
          <w:sz w:val="22"/>
          <w:szCs w:val="22"/>
        </w:rPr>
      </w:pPr>
    </w:p>
    <w:p w14:paraId="39DC6550" w14:textId="77777777" w:rsidR="009B1CD0" w:rsidRPr="00A51D33" w:rsidRDefault="007D7A65" w:rsidP="0083205E">
      <w:pPr>
        <w:tabs>
          <w:tab w:val="left" w:pos="851"/>
        </w:tabs>
        <w:spacing w:before="120"/>
        <w:ind w:left="1701"/>
        <w:jc w:val="both"/>
        <w:rPr>
          <w:rFonts w:asciiTheme="minorHAnsi" w:hAnsiTheme="minorHAnsi" w:cstheme="minorHAnsi"/>
          <w:i/>
          <w:sz w:val="22"/>
          <w:szCs w:val="22"/>
        </w:rPr>
      </w:pPr>
      <w:r w:rsidRPr="00A51D33">
        <w:rPr>
          <w:rFonts w:asciiTheme="minorHAnsi" w:hAnsiTheme="minorHAnsi" w:cstheme="minorHAnsi"/>
          <w:sz w:val="22"/>
          <w:szCs w:val="22"/>
        </w:rPr>
        <w:fldChar w:fldCharType="begin">
          <w:ffData>
            <w:name w:val=""/>
            <w:enabled/>
            <w:calcOnExit w:val="0"/>
            <w:checkBox>
              <w:size w:val="20"/>
              <w:default w:val="0"/>
            </w:checkBox>
          </w:ffData>
        </w:fldChar>
      </w:r>
      <w:r w:rsidRPr="00A51D33">
        <w:rPr>
          <w:rFonts w:asciiTheme="minorHAnsi" w:hAnsiTheme="minorHAnsi" w:cstheme="minorHAnsi"/>
          <w:sz w:val="22"/>
          <w:szCs w:val="22"/>
        </w:rPr>
        <w:instrText xml:space="preserve"> FORMCHECKBOX </w:instrText>
      </w:r>
      <w:r w:rsidR="00C47198">
        <w:rPr>
          <w:rFonts w:asciiTheme="minorHAnsi" w:hAnsiTheme="minorHAnsi" w:cstheme="minorHAnsi"/>
          <w:sz w:val="22"/>
          <w:szCs w:val="22"/>
        </w:rPr>
      </w:r>
      <w:r w:rsidR="00C47198">
        <w:rPr>
          <w:rFonts w:asciiTheme="minorHAnsi" w:hAnsiTheme="minorHAnsi" w:cstheme="minorHAnsi"/>
          <w:sz w:val="22"/>
          <w:szCs w:val="22"/>
        </w:rPr>
        <w:fldChar w:fldCharType="separate"/>
      </w:r>
      <w:r w:rsidRPr="00A51D33">
        <w:rPr>
          <w:rFonts w:asciiTheme="minorHAnsi" w:hAnsiTheme="minorHAnsi" w:cstheme="minorHAnsi"/>
          <w:sz w:val="22"/>
          <w:szCs w:val="22"/>
        </w:rPr>
        <w:fldChar w:fldCharType="end"/>
      </w:r>
      <w:r w:rsidR="009B1CD0" w:rsidRPr="00A51D33">
        <w:rPr>
          <w:rFonts w:asciiTheme="minorHAnsi" w:hAnsiTheme="minorHAnsi" w:cstheme="minorHAnsi"/>
          <w:sz w:val="22"/>
          <w:szCs w:val="22"/>
        </w:rPr>
        <w:t xml:space="preserve"> </w:t>
      </w:r>
      <w:proofErr w:type="gramStart"/>
      <w:r w:rsidR="009B1CD0" w:rsidRPr="00A51D33">
        <w:rPr>
          <w:rFonts w:asciiTheme="minorHAnsi" w:hAnsiTheme="minorHAnsi" w:cstheme="minorHAnsi"/>
          <w:sz w:val="22"/>
          <w:szCs w:val="22"/>
        </w:rPr>
        <w:t>s’engage</w:t>
      </w:r>
      <w:proofErr w:type="gramEnd"/>
      <w:r w:rsidR="009B1CD0" w:rsidRPr="00A51D33">
        <w:rPr>
          <w:rFonts w:asciiTheme="minorHAnsi" w:hAnsiTheme="minorHAnsi" w:cstheme="minorHAnsi"/>
          <w:sz w:val="22"/>
          <w:szCs w:val="22"/>
        </w:rPr>
        <w:t>, sur la base de son offre et pour son propre compte ;</w:t>
      </w:r>
    </w:p>
    <w:p w14:paraId="572774F2" w14:textId="77777777" w:rsidR="009B1CD0" w:rsidRPr="00A51D33" w:rsidRDefault="009B1CD0" w:rsidP="00934503">
      <w:pPr>
        <w:pStyle w:val="En-tte"/>
        <w:tabs>
          <w:tab w:val="clear" w:pos="4536"/>
          <w:tab w:val="clear" w:pos="9072"/>
          <w:tab w:val="left" w:pos="851"/>
        </w:tabs>
        <w:jc w:val="both"/>
        <w:rPr>
          <w:rFonts w:asciiTheme="minorHAnsi" w:hAnsiTheme="minorHAnsi" w:cstheme="minorHAnsi"/>
          <w:szCs w:val="22"/>
        </w:rPr>
      </w:pPr>
      <w:r w:rsidRPr="00A51D33">
        <w:rPr>
          <w:rFonts w:asciiTheme="minorHAnsi" w:hAnsiTheme="minorHAnsi" w:cstheme="minorHAnsi"/>
          <w:i/>
          <w:szCs w:val="22"/>
        </w:rPr>
        <w:t xml:space="preserve">[Indiquer le nom commercial et la dénomination sociale du </w:t>
      </w:r>
      <w:r w:rsidR="00F92811" w:rsidRPr="00A51D33">
        <w:rPr>
          <w:rFonts w:asciiTheme="minorHAnsi" w:hAnsiTheme="minorHAnsi" w:cstheme="minorHAnsi"/>
          <w:i/>
          <w:szCs w:val="22"/>
        </w:rPr>
        <w:t>soumissionnaire</w:t>
      </w:r>
      <w:r w:rsidRPr="00A51D33">
        <w:rPr>
          <w:rFonts w:asciiTheme="minorHAnsi" w:hAnsiTheme="minorHAnsi" w:cstheme="minorHAnsi"/>
          <w:i/>
          <w:szCs w:val="22"/>
        </w:rPr>
        <w:t>, les adresses de son établissement et de son siège social (si elle est différente de celle de l’établissement), son adresse électronique, ses numéros de téléphone et de télécopie et son numéro SIRET.]</w:t>
      </w:r>
    </w:p>
    <w:p w14:paraId="1FBE3B50" w14:textId="77777777" w:rsidR="009B1CD0" w:rsidRPr="00A51D33" w:rsidRDefault="009B1CD0" w:rsidP="00CD46CC">
      <w:pPr>
        <w:tabs>
          <w:tab w:val="left" w:pos="851"/>
        </w:tabs>
        <w:jc w:val="both"/>
        <w:rPr>
          <w:rFonts w:asciiTheme="minorHAnsi" w:hAnsiTheme="minorHAnsi" w:cstheme="minorHAnsi"/>
          <w:b/>
          <w:sz w:val="22"/>
          <w:szCs w:val="22"/>
        </w:rPr>
      </w:pPr>
    </w:p>
    <w:p w14:paraId="5FF625E8" w14:textId="24B96C91" w:rsidR="009B1CD0" w:rsidRPr="00A51D33" w:rsidRDefault="009B1CD0" w:rsidP="009B45B9">
      <w:pPr>
        <w:tabs>
          <w:tab w:val="left" w:pos="851"/>
        </w:tabs>
        <w:jc w:val="both"/>
        <w:rPr>
          <w:rFonts w:asciiTheme="minorHAnsi" w:hAnsiTheme="minorHAnsi" w:cstheme="minorHAnsi"/>
          <w:b/>
          <w:sz w:val="22"/>
          <w:szCs w:val="22"/>
        </w:rPr>
      </w:pPr>
    </w:p>
    <w:p w14:paraId="7886AA73" w14:textId="6145EB52" w:rsidR="00A51D33" w:rsidRPr="00A51D33" w:rsidRDefault="00A51D33" w:rsidP="009B45B9">
      <w:pPr>
        <w:tabs>
          <w:tab w:val="left" w:pos="851"/>
        </w:tabs>
        <w:jc w:val="both"/>
        <w:rPr>
          <w:rFonts w:asciiTheme="minorHAnsi" w:hAnsiTheme="minorHAnsi" w:cstheme="minorHAnsi"/>
          <w:b/>
          <w:sz w:val="22"/>
          <w:szCs w:val="22"/>
        </w:rPr>
      </w:pPr>
    </w:p>
    <w:p w14:paraId="52619835" w14:textId="051906EB" w:rsidR="00A51D33" w:rsidRPr="00A51D33" w:rsidRDefault="00A51D33" w:rsidP="009B45B9">
      <w:pPr>
        <w:tabs>
          <w:tab w:val="left" w:pos="851"/>
        </w:tabs>
        <w:jc w:val="both"/>
        <w:rPr>
          <w:rFonts w:asciiTheme="minorHAnsi" w:hAnsiTheme="minorHAnsi" w:cstheme="minorHAnsi"/>
          <w:b/>
          <w:sz w:val="22"/>
          <w:szCs w:val="22"/>
        </w:rPr>
      </w:pPr>
    </w:p>
    <w:p w14:paraId="2C2B1ACC" w14:textId="0CAFCB25" w:rsidR="00A51D33" w:rsidRPr="00A51D33" w:rsidRDefault="00A51D33" w:rsidP="009B45B9">
      <w:pPr>
        <w:tabs>
          <w:tab w:val="left" w:pos="851"/>
        </w:tabs>
        <w:jc w:val="both"/>
        <w:rPr>
          <w:rFonts w:asciiTheme="minorHAnsi" w:hAnsiTheme="minorHAnsi" w:cstheme="minorHAnsi"/>
          <w:b/>
          <w:sz w:val="22"/>
          <w:szCs w:val="22"/>
        </w:rPr>
      </w:pPr>
    </w:p>
    <w:p w14:paraId="4F110569" w14:textId="77777777" w:rsidR="00A51D33" w:rsidRPr="00A51D33" w:rsidRDefault="00A51D33" w:rsidP="009B45B9">
      <w:pPr>
        <w:tabs>
          <w:tab w:val="left" w:pos="851"/>
        </w:tabs>
        <w:jc w:val="both"/>
        <w:rPr>
          <w:rFonts w:asciiTheme="minorHAnsi" w:hAnsiTheme="minorHAnsi" w:cstheme="minorHAnsi"/>
          <w:b/>
          <w:sz w:val="22"/>
          <w:szCs w:val="22"/>
        </w:rPr>
      </w:pPr>
    </w:p>
    <w:p w14:paraId="011917D1" w14:textId="77777777" w:rsidR="009B1CD0" w:rsidRPr="00A51D33" w:rsidRDefault="009B1CD0" w:rsidP="009B45B9">
      <w:pPr>
        <w:tabs>
          <w:tab w:val="left" w:pos="851"/>
        </w:tabs>
        <w:jc w:val="both"/>
        <w:rPr>
          <w:rFonts w:asciiTheme="minorHAnsi" w:hAnsiTheme="minorHAnsi" w:cstheme="minorHAnsi"/>
          <w:b/>
          <w:sz w:val="22"/>
          <w:szCs w:val="22"/>
        </w:rPr>
      </w:pPr>
    </w:p>
    <w:p w14:paraId="3AB35AEF" w14:textId="77777777" w:rsidR="009B1CD0" w:rsidRPr="00A51D33" w:rsidRDefault="007D7A65" w:rsidP="009B45B9">
      <w:pPr>
        <w:tabs>
          <w:tab w:val="left" w:pos="851"/>
        </w:tabs>
        <w:ind w:left="1701"/>
        <w:jc w:val="both"/>
        <w:rPr>
          <w:rFonts w:asciiTheme="minorHAnsi" w:hAnsiTheme="minorHAnsi" w:cstheme="minorHAnsi"/>
          <w:i/>
          <w:sz w:val="22"/>
          <w:szCs w:val="22"/>
        </w:rPr>
      </w:pPr>
      <w:r w:rsidRPr="00A51D33">
        <w:rPr>
          <w:rFonts w:asciiTheme="minorHAnsi" w:hAnsiTheme="minorHAnsi" w:cstheme="minorHAnsi"/>
          <w:sz w:val="22"/>
          <w:szCs w:val="22"/>
        </w:rPr>
        <w:fldChar w:fldCharType="begin">
          <w:ffData>
            <w:name w:val=""/>
            <w:enabled/>
            <w:calcOnExit w:val="0"/>
            <w:checkBox>
              <w:size w:val="20"/>
              <w:default w:val="0"/>
            </w:checkBox>
          </w:ffData>
        </w:fldChar>
      </w:r>
      <w:r w:rsidRPr="00A51D33">
        <w:rPr>
          <w:rFonts w:asciiTheme="minorHAnsi" w:hAnsiTheme="minorHAnsi" w:cstheme="minorHAnsi"/>
          <w:sz w:val="22"/>
          <w:szCs w:val="22"/>
        </w:rPr>
        <w:instrText xml:space="preserve"> FORMCHECKBOX </w:instrText>
      </w:r>
      <w:r w:rsidR="00C47198">
        <w:rPr>
          <w:rFonts w:asciiTheme="minorHAnsi" w:hAnsiTheme="minorHAnsi" w:cstheme="minorHAnsi"/>
          <w:sz w:val="22"/>
          <w:szCs w:val="22"/>
        </w:rPr>
      </w:r>
      <w:r w:rsidR="00C47198">
        <w:rPr>
          <w:rFonts w:asciiTheme="minorHAnsi" w:hAnsiTheme="minorHAnsi" w:cstheme="minorHAnsi"/>
          <w:sz w:val="22"/>
          <w:szCs w:val="22"/>
        </w:rPr>
        <w:fldChar w:fldCharType="separate"/>
      </w:r>
      <w:r w:rsidRPr="00A51D33">
        <w:rPr>
          <w:rFonts w:asciiTheme="minorHAnsi" w:hAnsiTheme="minorHAnsi" w:cstheme="minorHAnsi"/>
          <w:sz w:val="22"/>
          <w:szCs w:val="22"/>
        </w:rPr>
        <w:fldChar w:fldCharType="end"/>
      </w:r>
      <w:r w:rsidR="009B1CD0" w:rsidRPr="00A51D33">
        <w:rPr>
          <w:rFonts w:asciiTheme="minorHAnsi" w:hAnsiTheme="minorHAnsi" w:cstheme="minorHAnsi"/>
          <w:sz w:val="22"/>
          <w:szCs w:val="22"/>
        </w:rPr>
        <w:t xml:space="preserve"> </w:t>
      </w:r>
      <w:proofErr w:type="gramStart"/>
      <w:r w:rsidR="009B1CD0" w:rsidRPr="00A51D33">
        <w:rPr>
          <w:rFonts w:asciiTheme="minorHAnsi" w:hAnsiTheme="minorHAnsi" w:cstheme="minorHAnsi"/>
          <w:sz w:val="22"/>
          <w:szCs w:val="22"/>
        </w:rPr>
        <w:t>engage</w:t>
      </w:r>
      <w:proofErr w:type="gramEnd"/>
      <w:r w:rsidR="009B1CD0" w:rsidRPr="00A51D33">
        <w:rPr>
          <w:rFonts w:asciiTheme="minorHAnsi" w:hAnsiTheme="minorHAnsi" w:cstheme="minorHAnsi"/>
          <w:sz w:val="22"/>
          <w:szCs w:val="22"/>
        </w:rPr>
        <w:t xml:space="preserve"> la société ……………………… sur la base de son offre ;</w:t>
      </w:r>
    </w:p>
    <w:p w14:paraId="0DB44A89" w14:textId="77777777" w:rsidR="009B1CD0" w:rsidRPr="00A51D33" w:rsidRDefault="009B1CD0" w:rsidP="009B45B9">
      <w:pPr>
        <w:pStyle w:val="En-tte"/>
        <w:tabs>
          <w:tab w:val="clear" w:pos="4536"/>
          <w:tab w:val="clear" w:pos="9072"/>
          <w:tab w:val="left" w:pos="851"/>
        </w:tabs>
        <w:jc w:val="both"/>
        <w:rPr>
          <w:rFonts w:asciiTheme="minorHAnsi" w:hAnsiTheme="minorHAnsi" w:cstheme="minorHAnsi"/>
          <w:szCs w:val="22"/>
        </w:rPr>
      </w:pPr>
      <w:r w:rsidRPr="00A51D33">
        <w:rPr>
          <w:rFonts w:asciiTheme="minorHAnsi" w:hAnsiTheme="minorHAnsi" w:cstheme="minorHAnsi"/>
          <w:i/>
          <w:szCs w:val="22"/>
        </w:rPr>
        <w:t xml:space="preserve">[Indiquer le nom commercial et la dénomination sociale du </w:t>
      </w:r>
      <w:r w:rsidR="00F92811" w:rsidRPr="00A51D33">
        <w:rPr>
          <w:rFonts w:asciiTheme="minorHAnsi" w:hAnsiTheme="minorHAnsi" w:cstheme="minorHAnsi"/>
          <w:i/>
          <w:szCs w:val="22"/>
        </w:rPr>
        <w:t>soumissionnaire</w:t>
      </w:r>
      <w:r w:rsidRPr="00A51D33">
        <w:rPr>
          <w:rFonts w:asciiTheme="minorHAnsi" w:hAnsiTheme="minorHAnsi" w:cstheme="minorHAnsi"/>
          <w:i/>
          <w:szCs w:val="22"/>
        </w:rPr>
        <w:t>, les adresses de son établissement et de son siège social (si elle est différente de celle de l’établissement), son adresse électronique, ses numéros de téléphone et de télécopie et son numéro SIRET.]</w:t>
      </w:r>
    </w:p>
    <w:p w14:paraId="589C2230" w14:textId="77777777" w:rsidR="009B1CD0" w:rsidRPr="00A51D33" w:rsidRDefault="009B1CD0" w:rsidP="009B45B9">
      <w:pPr>
        <w:tabs>
          <w:tab w:val="left" w:pos="851"/>
        </w:tabs>
        <w:jc w:val="both"/>
        <w:rPr>
          <w:rFonts w:asciiTheme="minorHAnsi" w:hAnsiTheme="minorHAnsi" w:cstheme="minorHAnsi"/>
          <w:b/>
          <w:sz w:val="22"/>
          <w:szCs w:val="22"/>
        </w:rPr>
      </w:pPr>
    </w:p>
    <w:p w14:paraId="78D88305" w14:textId="5B09651C" w:rsidR="009B1CD0" w:rsidRPr="00A51D33" w:rsidRDefault="009B1CD0" w:rsidP="009B45B9">
      <w:pPr>
        <w:tabs>
          <w:tab w:val="left" w:pos="851"/>
        </w:tabs>
        <w:jc w:val="both"/>
        <w:rPr>
          <w:rFonts w:asciiTheme="minorHAnsi" w:hAnsiTheme="minorHAnsi" w:cstheme="minorHAnsi"/>
          <w:b/>
          <w:sz w:val="22"/>
          <w:szCs w:val="22"/>
        </w:rPr>
      </w:pPr>
    </w:p>
    <w:p w14:paraId="1278C674" w14:textId="3E621D78" w:rsidR="00A51D33" w:rsidRPr="00A51D33" w:rsidRDefault="00A51D33" w:rsidP="009B45B9">
      <w:pPr>
        <w:tabs>
          <w:tab w:val="left" w:pos="851"/>
        </w:tabs>
        <w:jc w:val="both"/>
        <w:rPr>
          <w:rFonts w:asciiTheme="minorHAnsi" w:hAnsiTheme="minorHAnsi" w:cstheme="minorHAnsi"/>
          <w:b/>
          <w:sz w:val="22"/>
          <w:szCs w:val="22"/>
        </w:rPr>
      </w:pPr>
    </w:p>
    <w:p w14:paraId="55114974" w14:textId="133BBE36" w:rsidR="00A51D33" w:rsidRPr="00A51D33" w:rsidRDefault="00A51D33" w:rsidP="009B45B9">
      <w:pPr>
        <w:tabs>
          <w:tab w:val="left" w:pos="851"/>
        </w:tabs>
        <w:jc w:val="both"/>
        <w:rPr>
          <w:rFonts w:asciiTheme="minorHAnsi" w:hAnsiTheme="minorHAnsi" w:cstheme="minorHAnsi"/>
          <w:b/>
          <w:sz w:val="22"/>
          <w:szCs w:val="22"/>
        </w:rPr>
      </w:pPr>
    </w:p>
    <w:p w14:paraId="75FCD3A3" w14:textId="77777777" w:rsidR="00A51D33" w:rsidRPr="00A51D33" w:rsidRDefault="00A51D33" w:rsidP="009B45B9">
      <w:pPr>
        <w:tabs>
          <w:tab w:val="left" w:pos="851"/>
        </w:tabs>
        <w:jc w:val="both"/>
        <w:rPr>
          <w:rFonts w:asciiTheme="minorHAnsi" w:hAnsiTheme="minorHAnsi" w:cstheme="minorHAnsi"/>
          <w:b/>
          <w:sz w:val="22"/>
          <w:szCs w:val="22"/>
        </w:rPr>
      </w:pPr>
    </w:p>
    <w:p w14:paraId="25275320" w14:textId="77777777" w:rsidR="009B1CD0" w:rsidRPr="00A51D33" w:rsidRDefault="009B1CD0" w:rsidP="009B45B9">
      <w:pPr>
        <w:tabs>
          <w:tab w:val="left" w:pos="851"/>
        </w:tabs>
        <w:jc w:val="both"/>
        <w:rPr>
          <w:rFonts w:asciiTheme="minorHAnsi" w:hAnsiTheme="minorHAnsi" w:cstheme="minorHAnsi"/>
          <w:b/>
          <w:sz w:val="22"/>
          <w:szCs w:val="22"/>
        </w:rPr>
      </w:pPr>
    </w:p>
    <w:p w14:paraId="70ACB349" w14:textId="77777777" w:rsidR="009B1CD0" w:rsidRPr="00A51D33" w:rsidRDefault="007D7A65" w:rsidP="006B5057">
      <w:pPr>
        <w:tabs>
          <w:tab w:val="left" w:pos="851"/>
        </w:tabs>
        <w:ind w:left="851"/>
        <w:jc w:val="both"/>
        <w:rPr>
          <w:rFonts w:asciiTheme="minorHAnsi" w:hAnsiTheme="minorHAnsi" w:cstheme="minorHAnsi"/>
          <w:i/>
          <w:sz w:val="22"/>
          <w:szCs w:val="22"/>
        </w:rPr>
      </w:pPr>
      <w:r w:rsidRPr="00A51D33">
        <w:rPr>
          <w:rFonts w:asciiTheme="minorHAnsi" w:hAnsiTheme="minorHAnsi" w:cstheme="minorHAnsi"/>
          <w:sz w:val="22"/>
          <w:szCs w:val="22"/>
        </w:rPr>
        <w:fldChar w:fldCharType="begin">
          <w:ffData>
            <w:name w:val=""/>
            <w:enabled/>
            <w:calcOnExit w:val="0"/>
            <w:checkBox>
              <w:size w:val="20"/>
              <w:default w:val="0"/>
            </w:checkBox>
          </w:ffData>
        </w:fldChar>
      </w:r>
      <w:r w:rsidRPr="00A51D33">
        <w:rPr>
          <w:rFonts w:asciiTheme="minorHAnsi" w:hAnsiTheme="minorHAnsi" w:cstheme="minorHAnsi"/>
          <w:sz w:val="22"/>
          <w:szCs w:val="22"/>
        </w:rPr>
        <w:instrText xml:space="preserve"> FORMCHECKBOX </w:instrText>
      </w:r>
      <w:r w:rsidR="00C47198">
        <w:rPr>
          <w:rFonts w:asciiTheme="minorHAnsi" w:hAnsiTheme="minorHAnsi" w:cstheme="minorHAnsi"/>
          <w:sz w:val="22"/>
          <w:szCs w:val="22"/>
        </w:rPr>
      </w:r>
      <w:r w:rsidR="00C47198">
        <w:rPr>
          <w:rFonts w:asciiTheme="minorHAnsi" w:hAnsiTheme="minorHAnsi" w:cstheme="minorHAnsi"/>
          <w:sz w:val="22"/>
          <w:szCs w:val="22"/>
        </w:rPr>
        <w:fldChar w:fldCharType="separate"/>
      </w:r>
      <w:r w:rsidRPr="00A51D33">
        <w:rPr>
          <w:rFonts w:asciiTheme="minorHAnsi" w:hAnsiTheme="minorHAnsi" w:cstheme="minorHAnsi"/>
          <w:sz w:val="22"/>
          <w:szCs w:val="22"/>
        </w:rPr>
        <w:fldChar w:fldCharType="end"/>
      </w:r>
      <w:r w:rsidR="009B1CD0" w:rsidRPr="00A51D33">
        <w:rPr>
          <w:rFonts w:asciiTheme="minorHAnsi" w:hAnsiTheme="minorHAnsi" w:cstheme="minorHAnsi"/>
          <w:sz w:val="22"/>
          <w:szCs w:val="22"/>
        </w:rPr>
        <w:t xml:space="preserve"> </w:t>
      </w:r>
      <w:proofErr w:type="gramStart"/>
      <w:r w:rsidR="00D90A00" w:rsidRPr="00A51D33">
        <w:rPr>
          <w:rFonts w:asciiTheme="minorHAnsi" w:hAnsiTheme="minorHAnsi" w:cstheme="minorHAnsi"/>
          <w:sz w:val="22"/>
          <w:szCs w:val="22"/>
        </w:rPr>
        <w:t>l</w:t>
      </w:r>
      <w:r w:rsidR="009B1CD0" w:rsidRPr="00A51D33">
        <w:rPr>
          <w:rFonts w:asciiTheme="minorHAnsi" w:hAnsiTheme="minorHAnsi" w:cstheme="minorHAnsi"/>
          <w:sz w:val="22"/>
          <w:szCs w:val="22"/>
        </w:rPr>
        <w:t>’ensemble</w:t>
      </w:r>
      <w:proofErr w:type="gramEnd"/>
      <w:r w:rsidR="009B1CD0" w:rsidRPr="00A51D33">
        <w:rPr>
          <w:rFonts w:asciiTheme="minorHAnsi" w:hAnsiTheme="minorHAnsi" w:cstheme="minorHAnsi"/>
          <w:sz w:val="22"/>
          <w:szCs w:val="22"/>
        </w:rPr>
        <w:t xml:space="preserve"> des membres du groupement s’engagent, sur la base de l’offre du groupement ;</w:t>
      </w:r>
    </w:p>
    <w:p w14:paraId="2C66EE5B" w14:textId="77777777" w:rsidR="009B1CD0" w:rsidRPr="00A51D33" w:rsidRDefault="009B1CD0" w:rsidP="009B45B9">
      <w:pPr>
        <w:tabs>
          <w:tab w:val="left" w:pos="851"/>
        </w:tabs>
        <w:jc w:val="both"/>
        <w:rPr>
          <w:rFonts w:asciiTheme="minorHAnsi" w:hAnsiTheme="minorHAnsi" w:cstheme="minorHAnsi"/>
          <w:szCs w:val="22"/>
        </w:rPr>
      </w:pPr>
      <w:r w:rsidRPr="00A51D33">
        <w:rPr>
          <w:rFonts w:asciiTheme="minorHAnsi" w:hAnsiTheme="minorHAnsi" w:cstheme="minorHAnsi"/>
          <w:i/>
          <w:szCs w:val="22"/>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A51D33">
        <w:rPr>
          <w:rFonts w:asciiTheme="minorHAnsi" w:hAnsiTheme="minorHAnsi" w:cstheme="minorHAnsi"/>
          <w:i/>
          <w:iCs/>
          <w:szCs w:val="22"/>
        </w:rPr>
        <w:t>]</w:t>
      </w:r>
    </w:p>
    <w:p w14:paraId="03D2F633" w14:textId="77777777" w:rsidR="009B1CD0" w:rsidRPr="00A51D33" w:rsidRDefault="009B1CD0" w:rsidP="009B45B9">
      <w:pPr>
        <w:pStyle w:val="fcase1ertab"/>
        <w:tabs>
          <w:tab w:val="left" w:pos="851"/>
        </w:tabs>
        <w:ind w:left="0" w:firstLine="0"/>
        <w:rPr>
          <w:rFonts w:asciiTheme="minorHAnsi" w:hAnsiTheme="minorHAnsi" w:cstheme="minorHAnsi"/>
          <w:b/>
          <w:sz w:val="22"/>
          <w:szCs w:val="22"/>
        </w:rPr>
      </w:pPr>
    </w:p>
    <w:p w14:paraId="4F3BAD89" w14:textId="77777777" w:rsidR="009B1CD0" w:rsidRPr="00A51D33" w:rsidRDefault="009B1CD0" w:rsidP="009B45B9">
      <w:pPr>
        <w:pStyle w:val="fcase1ertab"/>
        <w:tabs>
          <w:tab w:val="left" w:pos="851"/>
        </w:tabs>
        <w:ind w:left="0" w:firstLine="0"/>
        <w:rPr>
          <w:rFonts w:asciiTheme="minorHAnsi" w:hAnsiTheme="minorHAnsi" w:cstheme="minorHAnsi"/>
          <w:b/>
          <w:sz w:val="22"/>
          <w:szCs w:val="22"/>
        </w:rPr>
      </w:pPr>
    </w:p>
    <w:p w14:paraId="2F5707C8" w14:textId="77777777" w:rsidR="004C5755" w:rsidRPr="00A51D33" w:rsidRDefault="004C5755" w:rsidP="009B45B9">
      <w:pPr>
        <w:pStyle w:val="fcase1ertab"/>
        <w:tabs>
          <w:tab w:val="left" w:pos="851"/>
        </w:tabs>
        <w:ind w:left="0" w:firstLine="0"/>
        <w:rPr>
          <w:rFonts w:asciiTheme="minorHAnsi" w:hAnsiTheme="minorHAnsi" w:cstheme="minorHAnsi"/>
          <w:b/>
          <w:sz w:val="22"/>
          <w:szCs w:val="22"/>
        </w:rPr>
      </w:pPr>
    </w:p>
    <w:p w14:paraId="38D2563A" w14:textId="77777777" w:rsidR="006B5057" w:rsidRPr="00A51D33" w:rsidRDefault="006B5057" w:rsidP="009B45B9">
      <w:pPr>
        <w:pStyle w:val="fcase1ertab"/>
        <w:tabs>
          <w:tab w:val="left" w:pos="851"/>
        </w:tabs>
        <w:ind w:left="0" w:firstLine="0"/>
        <w:rPr>
          <w:rFonts w:asciiTheme="minorHAnsi" w:hAnsiTheme="minorHAnsi" w:cstheme="minorHAnsi"/>
          <w:b/>
          <w:sz w:val="22"/>
          <w:szCs w:val="22"/>
        </w:rPr>
      </w:pPr>
    </w:p>
    <w:p w14:paraId="7842CF5A" w14:textId="77777777" w:rsidR="006B5057" w:rsidRPr="00A51D33" w:rsidRDefault="006B5057" w:rsidP="009B45B9">
      <w:pPr>
        <w:pStyle w:val="fcase1ertab"/>
        <w:tabs>
          <w:tab w:val="left" w:pos="851"/>
        </w:tabs>
        <w:ind w:left="0" w:firstLine="0"/>
        <w:rPr>
          <w:rFonts w:asciiTheme="minorHAnsi" w:hAnsiTheme="minorHAnsi" w:cstheme="minorHAnsi"/>
          <w:b/>
          <w:sz w:val="22"/>
          <w:szCs w:val="22"/>
        </w:rPr>
      </w:pPr>
    </w:p>
    <w:p w14:paraId="36199932" w14:textId="443D541B" w:rsidR="009B1CD0" w:rsidRPr="00A51D33" w:rsidRDefault="009B1CD0" w:rsidP="009B45B9">
      <w:pPr>
        <w:pStyle w:val="fcase1ertab"/>
        <w:tabs>
          <w:tab w:val="left" w:pos="851"/>
        </w:tabs>
        <w:ind w:left="0" w:firstLine="0"/>
        <w:rPr>
          <w:rFonts w:asciiTheme="minorHAnsi" w:hAnsiTheme="minorHAnsi" w:cstheme="minorHAnsi"/>
          <w:sz w:val="22"/>
          <w:szCs w:val="22"/>
        </w:rPr>
      </w:pPr>
      <w:proofErr w:type="gramStart"/>
      <w:r w:rsidRPr="00A51D33">
        <w:rPr>
          <w:rFonts w:asciiTheme="minorHAnsi" w:hAnsiTheme="minorHAnsi" w:cstheme="minorHAnsi"/>
          <w:sz w:val="22"/>
          <w:szCs w:val="22"/>
        </w:rPr>
        <w:t>à</w:t>
      </w:r>
      <w:proofErr w:type="gramEnd"/>
      <w:r w:rsidRPr="00A51D33">
        <w:rPr>
          <w:rFonts w:asciiTheme="minorHAnsi" w:hAnsiTheme="minorHAnsi" w:cstheme="minorHAnsi"/>
          <w:sz w:val="22"/>
          <w:szCs w:val="22"/>
        </w:rPr>
        <w:t xml:space="preserve"> exécuter les prestations demandées :</w:t>
      </w:r>
    </w:p>
    <w:p w14:paraId="22358E93" w14:textId="53B9908A" w:rsidR="009B1CD0" w:rsidRPr="00A51D33" w:rsidRDefault="007651D6" w:rsidP="00717099">
      <w:pPr>
        <w:pStyle w:val="fcase1ertab"/>
        <w:tabs>
          <w:tab w:val="clear" w:pos="426"/>
          <w:tab w:val="left" w:pos="851"/>
        </w:tabs>
        <w:spacing w:before="120"/>
        <w:ind w:left="1985"/>
        <w:rPr>
          <w:rFonts w:asciiTheme="minorHAnsi" w:hAnsiTheme="minorHAnsi" w:cstheme="minorHAnsi"/>
          <w:sz w:val="22"/>
          <w:szCs w:val="22"/>
        </w:rPr>
      </w:pPr>
      <w:r w:rsidRPr="00A51D33">
        <w:rPr>
          <w:rFonts w:asciiTheme="minorHAnsi" w:hAnsiTheme="minorHAnsi" w:cstheme="minorHAnsi"/>
          <w:sz w:val="22"/>
          <w:szCs w:val="22"/>
        </w:rPr>
        <w:fldChar w:fldCharType="begin">
          <w:ffData>
            <w:name w:val=""/>
            <w:enabled/>
            <w:calcOnExit w:val="0"/>
            <w:checkBox>
              <w:size w:val="20"/>
              <w:default w:val="1"/>
            </w:checkBox>
          </w:ffData>
        </w:fldChar>
      </w:r>
      <w:r w:rsidRPr="00A51D33">
        <w:rPr>
          <w:rFonts w:asciiTheme="minorHAnsi" w:hAnsiTheme="minorHAnsi" w:cstheme="minorHAnsi"/>
          <w:sz w:val="22"/>
          <w:szCs w:val="22"/>
        </w:rPr>
        <w:instrText xml:space="preserve"> FORMCHECKBOX </w:instrText>
      </w:r>
      <w:r w:rsidR="00C47198">
        <w:rPr>
          <w:rFonts w:asciiTheme="minorHAnsi" w:hAnsiTheme="minorHAnsi" w:cstheme="minorHAnsi"/>
          <w:sz w:val="22"/>
          <w:szCs w:val="22"/>
        </w:rPr>
      </w:r>
      <w:r w:rsidR="00C47198">
        <w:rPr>
          <w:rFonts w:asciiTheme="minorHAnsi" w:hAnsiTheme="minorHAnsi" w:cstheme="minorHAnsi"/>
          <w:sz w:val="22"/>
          <w:szCs w:val="22"/>
        </w:rPr>
        <w:fldChar w:fldCharType="separate"/>
      </w:r>
      <w:r w:rsidRPr="00A51D33">
        <w:rPr>
          <w:rFonts w:asciiTheme="minorHAnsi" w:hAnsiTheme="minorHAnsi" w:cstheme="minorHAnsi"/>
          <w:sz w:val="22"/>
          <w:szCs w:val="22"/>
        </w:rPr>
        <w:fldChar w:fldCharType="end"/>
      </w:r>
      <w:r w:rsidRPr="00A51D33">
        <w:rPr>
          <w:rFonts w:asciiTheme="minorHAnsi" w:hAnsiTheme="minorHAnsi" w:cstheme="minorHAnsi"/>
          <w:sz w:val="22"/>
          <w:szCs w:val="22"/>
        </w:rPr>
        <w:t xml:space="preserve"> </w:t>
      </w:r>
      <w:r w:rsidR="009B1CD0" w:rsidRPr="00A51D33">
        <w:rPr>
          <w:rFonts w:asciiTheme="minorHAnsi" w:hAnsiTheme="minorHAnsi" w:cstheme="minorHAnsi"/>
          <w:sz w:val="22"/>
          <w:szCs w:val="22"/>
        </w:rPr>
        <w:t xml:space="preserve">aux prix indiqués dans </w:t>
      </w:r>
      <w:r w:rsidR="00F64A16">
        <w:rPr>
          <w:rFonts w:asciiTheme="minorHAnsi" w:hAnsiTheme="minorHAnsi" w:cstheme="minorHAnsi"/>
          <w:sz w:val="22"/>
          <w:szCs w:val="22"/>
        </w:rPr>
        <w:t>le bordereau des prix unitaires</w:t>
      </w:r>
      <w:r w:rsidR="00C47198">
        <w:rPr>
          <w:rFonts w:asciiTheme="minorHAnsi" w:hAnsiTheme="minorHAnsi" w:cstheme="minorHAnsi"/>
          <w:sz w:val="22"/>
          <w:szCs w:val="22"/>
        </w:rPr>
        <w:t xml:space="preserve"> et le sous-détail des prix unitaires</w:t>
      </w:r>
      <w:bookmarkStart w:id="0" w:name="_GoBack"/>
      <w:bookmarkEnd w:id="0"/>
    </w:p>
    <w:p w14:paraId="5A99486C" w14:textId="77777777" w:rsidR="00717099" w:rsidRPr="00A51D33" w:rsidRDefault="00717099" w:rsidP="00717099">
      <w:pPr>
        <w:pStyle w:val="fcase1ertab"/>
        <w:tabs>
          <w:tab w:val="clear" w:pos="426"/>
          <w:tab w:val="left" w:pos="851"/>
        </w:tabs>
        <w:spacing w:before="120"/>
        <w:ind w:left="1985"/>
        <w:rPr>
          <w:rFonts w:asciiTheme="minorHAnsi" w:hAnsiTheme="minorHAnsi" w:cstheme="minorHAnsi"/>
          <w:sz w:val="22"/>
          <w:szCs w:val="22"/>
        </w:rPr>
      </w:pPr>
    </w:p>
    <w:p w14:paraId="7516811C" w14:textId="77777777" w:rsidR="00D31C94" w:rsidRPr="00644053" w:rsidRDefault="00D31C94" w:rsidP="00D31C94">
      <w:pPr>
        <w:suppressAutoHyphens w:val="0"/>
        <w:rPr>
          <w:rFonts w:asciiTheme="minorHAnsi" w:hAnsiTheme="minorHAnsi" w:cstheme="minorHAnsi"/>
          <w:sz w:val="22"/>
          <w:szCs w:val="22"/>
        </w:rPr>
      </w:pPr>
      <w:r w:rsidRPr="00644053">
        <w:rPr>
          <w:rFonts w:asciiTheme="minorHAnsi" w:hAnsiTheme="minorHAnsi" w:cstheme="minorHAnsi"/>
          <w:sz w:val="22"/>
          <w:szCs w:val="22"/>
        </w:rPr>
        <w:t>Les montants minimum et maximum HT de commandes sont fixés à :</w:t>
      </w:r>
    </w:p>
    <w:p w14:paraId="77BFCA80" w14:textId="45F9EA0C" w:rsidR="00F64A16" w:rsidRPr="00644053" w:rsidRDefault="00644053" w:rsidP="00D31C94">
      <w:pPr>
        <w:pStyle w:val="Paragraphedeliste"/>
        <w:numPr>
          <w:ilvl w:val="0"/>
          <w:numId w:val="10"/>
        </w:numPr>
        <w:suppressAutoHyphens w:val="0"/>
        <w:rPr>
          <w:rFonts w:asciiTheme="minorHAnsi" w:hAnsiTheme="minorHAnsi" w:cstheme="minorHAnsi"/>
          <w:sz w:val="22"/>
          <w:szCs w:val="22"/>
        </w:rPr>
      </w:pPr>
      <w:r w:rsidRPr="00644053">
        <w:rPr>
          <w:rFonts w:asciiTheme="minorHAnsi" w:hAnsiTheme="minorHAnsi" w:cstheme="minorHAnsi"/>
          <w:sz w:val="22"/>
          <w:szCs w:val="22"/>
        </w:rPr>
        <w:t>Sans minimum</w:t>
      </w:r>
    </w:p>
    <w:p w14:paraId="1F94AFFE" w14:textId="65D8D5C5" w:rsidR="00644053" w:rsidRPr="00644053" w:rsidRDefault="00644053" w:rsidP="00D31C94">
      <w:pPr>
        <w:pStyle w:val="Paragraphedeliste"/>
        <w:numPr>
          <w:ilvl w:val="0"/>
          <w:numId w:val="10"/>
        </w:numPr>
        <w:suppressAutoHyphens w:val="0"/>
        <w:rPr>
          <w:rFonts w:asciiTheme="minorHAnsi" w:hAnsiTheme="minorHAnsi" w:cstheme="minorHAnsi"/>
          <w:sz w:val="22"/>
          <w:szCs w:val="22"/>
        </w:rPr>
      </w:pPr>
      <w:r w:rsidRPr="00644053">
        <w:rPr>
          <w:rFonts w:asciiTheme="minorHAnsi" w:hAnsiTheme="minorHAnsi" w:cstheme="minorHAnsi"/>
          <w:sz w:val="22"/>
          <w:szCs w:val="22"/>
        </w:rPr>
        <w:t>Maximum de 140 000 € HT</w:t>
      </w:r>
    </w:p>
    <w:p w14:paraId="6321DCDD" w14:textId="77777777" w:rsidR="00F64A16" w:rsidRDefault="00F64A16" w:rsidP="00F64A16">
      <w:pPr>
        <w:suppressAutoHyphens w:val="0"/>
        <w:rPr>
          <w:rFonts w:asciiTheme="minorHAnsi" w:hAnsiTheme="minorHAnsi" w:cstheme="minorHAnsi"/>
          <w:b/>
          <w:sz w:val="22"/>
          <w:szCs w:val="22"/>
        </w:rPr>
      </w:pPr>
    </w:p>
    <w:p w14:paraId="1E2DE33A" w14:textId="20A9B57E" w:rsidR="002B5F31" w:rsidRDefault="00F64A16" w:rsidP="00F64A16">
      <w:pPr>
        <w:suppressAutoHyphens w:val="0"/>
        <w:rPr>
          <w:rFonts w:asciiTheme="minorHAnsi" w:hAnsiTheme="minorHAnsi" w:cstheme="minorHAnsi"/>
          <w:sz w:val="22"/>
          <w:szCs w:val="22"/>
        </w:rPr>
      </w:pPr>
      <w:r w:rsidRPr="00F64A16">
        <w:rPr>
          <w:rFonts w:asciiTheme="minorHAnsi" w:hAnsiTheme="minorHAnsi" w:cstheme="minorHAnsi"/>
          <w:sz w:val="22"/>
          <w:szCs w:val="22"/>
        </w:rPr>
        <w:t xml:space="preserve">L'offre ainsi présentée me lie pour une durée de </w:t>
      </w:r>
      <w:r w:rsidR="00BD3C36">
        <w:rPr>
          <w:rFonts w:asciiTheme="minorHAnsi" w:hAnsiTheme="minorHAnsi" w:cstheme="minorHAnsi"/>
          <w:sz w:val="22"/>
          <w:szCs w:val="22"/>
        </w:rPr>
        <w:t>90</w:t>
      </w:r>
      <w:r w:rsidRPr="00F64A16">
        <w:rPr>
          <w:rFonts w:asciiTheme="minorHAnsi" w:hAnsiTheme="minorHAnsi" w:cstheme="minorHAnsi"/>
          <w:sz w:val="22"/>
          <w:szCs w:val="22"/>
        </w:rPr>
        <w:t xml:space="preserve"> jours à compter de la date limite de remise des offres.</w:t>
      </w:r>
    </w:p>
    <w:p w14:paraId="15C584E3" w14:textId="77777777" w:rsidR="00C219B0" w:rsidRPr="00F64A16" w:rsidRDefault="00C219B0" w:rsidP="00F64A16">
      <w:pPr>
        <w:suppressAutoHyphens w:val="0"/>
        <w:rPr>
          <w:rFonts w:asciiTheme="minorHAnsi" w:hAnsiTheme="minorHAnsi" w:cstheme="minorHAnsi"/>
          <w:sz w:val="22"/>
          <w:szCs w:val="22"/>
        </w:rPr>
      </w:pPr>
    </w:p>
    <w:p w14:paraId="7BAB5E70" w14:textId="2EA229E4" w:rsidR="009B1CD0" w:rsidRPr="00A51D33" w:rsidRDefault="009B1CD0" w:rsidP="009B45B9">
      <w:pPr>
        <w:tabs>
          <w:tab w:val="left" w:pos="851"/>
          <w:tab w:val="left" w:pos="6237"/>
        </w:tabs>
        <w:rPr>
          <w:rFonts w:asciiTheme="minorHAnsi" w:hAnsiTheme="minorHAnsi" w:cstheme="minorHAnsi"/>
          <w:b/>
          <w:iCs/>
          <w:sz w:val="22"/>
          <w:szCs w:val="22"/>
        </w:rPr>
      </w:pPr>
      <w:r w:rsidRPr="00A51D33">
        <w:rPr>
          <w:rFonts w:asciiTheme="minorHAnsi" w:hAnsiTheme="minorHAnsi" w:cstheme="minorHAnsi"/>
          <w:b/>
          <w:sz w:val="22"/>
          <w:szCs w:val="22"/>
        </w:rPr>
        <w:t xml:space="preserve">B2 </w:t>
      </w:r>
      <w:r w:rsidR="0021797C" w:rsidRPr="00A51D33">
        <w:rPr>
          <w:rFonts w:asciiTheme="minorHAnsi" w:hAnsiTheme="minorHAnsi" w:cstheme="minorHAnsi"/>
          <w:b/>
          <w:sz w:val="22"/>
          <w:szCs w:val="22"/>
        </w:rPr>
        <w:t>–</w:t>
      </w:r>
      <w:r w:rsidRPr="00A51D33">
        <w:rPr>
          <w:rFonts w:asciiTheme="minorHAnsi" w:hAnsiTheme="minorHAnsi" w:cstheme="minorHAnsi"/>
          <w:b/>
          <w:sz w:val="22"/>
          <w:szCs w:val="22"/>
        </w:rPr>
        <w:t xml:space="preserve"> </w:t>
      </w:r>
      <w:r w:rsidR="0021797C" w:rsidRPr="00A51D33">
        <w:rPr>
          <w:rFonts w:asciiTheme="minorHAnsi" w:hAnsiTheme="minorHAnsi" w:cstheme="minorHAnsi"/>
          <w:b/>
          <w:sz w:val="22"/>
          <w:szCs w:val="22"/>
        </w:rPr>
        <w:t>Nature du groupement et</w:t>
      </w:r>
      <w:r w:rsidR="00036500" w:rsidRPr="00A51D33">
        <w:rPr>
          <w:rFonts w:asciiTheme="minorHAnsi" w:hAnsiTheme="minorHAnsi" w:cstheme="minorHAnsi"/>
          <w:b/>
          <w:sz w:val="22"/>
          <w:szCs w:val="22"/>
        </w:rPr>
        <w:t>,</w:t>
      </w:r>
      <w:r w:rsidR="0021797C" w:rsidRPr="00A51D33">
        <w:rPr>
          <w:rFonts w:asciiTheme="minorHAnsi" w:hAnsiTheme="minorHAnsi" w:cstheme="minorHAnsi"/>
          <w:b/>
          <w:sz w:val="22"/>
          <w:szCs w:val="22"/>
        </w:rPr>
        <w:t xml:space="preserve"> </w:t>
      </w:r>
      <w:r w:rsidR="00036500" w:rsidRPr="00A51D33">
        <w:rPr>
          <w:rFonts w:asciiTheme="minorHAnsi" w:hAnsiTheme="minorHAnsi" w:cstheme="minorHAnsi"/>
          <w:b/>
          <w:sz w:val="22"/>
          <w:szCs w:val="22"/>
        </w:rPr>
        <w:t>en cas de groupement conjoint,</w:t>
      </w:r>
      <w:r w:rsidR="00036500" w:rsidRPr="00A51D33" w:rsidDel="0021797C">
        <w:rPr>
          <w:rFonts w:asciiTheme="minorHAnsi" w:hAnsiTheme="minorHAnsi" w:cstheme="minorHAnsi"/>
          <w:b/>
          <w:sz w:val="22"/>
          <w:szCs w:val="22"/>
        </w:rPr>
        <w:t xml:space="preserve"> </w:t>
      </w:r>
      <w:r w:rsidR="0021797C" w:rsidRPr="00A51D33">
        <w:rPr>
          <w:rFonts w:asciiTheme="minorHAnsi" w:hAnsiTheme="minorHAnsi" w:cstheme="minorHAnsi"/>
          <w:b/>
          <w:sz w:val="22"/>
          <w:szCs w:val="22"/>
        </w:rPr>
        <w:t>r</w:t>
      </w:r>
      <w:r w:rsidRPr="00A51D33">
        <w:rPr>
          <w:rFonts w:asciiTheme="minorHAnsi" w:hAnsiTheme="minorHAnsi" w:cstheme="minorHAnsi"/>
          <w:b/>
          <w:sz w:val="22"/>
          <w:szCs w:val="22"/>
        </w:rPr>
        <w:t>épartition des prestations</w:t>
      </w:r>
    </w:p>
    <w:p w14:paraId="7852E200" w14:textId="77777777" w:rsidR="00354C04" w:rsidRPr="00A51D33" w:rsidRDefault="00354C04" w:rsidP="009B45B9">
      <w:pPr>
        <w:pStyle w:val="fcase1ertab"/>
        <w:tabs>
          <w:tab w:val="left" w:pos="851"/>
        </w:tabs>
        <w:rPr>
          <w:rFonts w:asciiTheme="minorHAnsi" w:hAnsiTheme="minorHAnsi" w:cstheme="minorHAnsi"/>
          <w:szCs w:val="22"/>
        </w:rPr>
      </w:pPr>
      <w:r w:rsidRPr="00A51D33">
        <w:rPr>
          <w:rFonts w:asciiTheme="minorHAnsi" w:hAnsiTheme="minorHAnsi" w:cstheme="minorHAnsi"/>
          <w:i/>
          <w:iCs/>
          <w:szCs w:val="22"/>
        </w:rPr>
        <w:t>(</w:t>
      </w:r>
      <w:r w:rsidR="00840934" w:rsidRPr="00A51D33">
        <w:rPr>
          <w:rFonts w:asciiTheme="minorHAnsi" w:hAnsiTheme="minorHAnsi" w:cstheme="minorHAnsi"/>
          <w:i/>
          <w:iCs/>
          <w:szCs w:val="22"/>
        </w:rPr>
        <w:t>En</w:t>
      </w:r>
      <w:r w:rsidRPr="00A51D33">
        <w:rPr>
          <w:rFonts w:asciiTheme="minorHAnsi" w:hAnsiTheme="minorHAnsi" w:cstheme="minorHAnsi"/>
          <w:i/>
          <w:iCs/>
          <w:szCs w:val="22"/>
        </w:rPr>
        <w:t xml:space="preserve"> cas de groupement d’opérateurs économiques.)</w:t>
      </w:r>
    </w:p>
    <w:p w14:paraId="1EB508D2" w14:textId="77777777" w:rsidR="00036500" w:rsidRPr="00A51D33" w:rsidRDefault="00036500" w:rsidP="009B45B9">
      <w:pPr>
        <w:tabs>
          <w:tab w:val="left" w:pos="851"/>
          <w:tab w:val="left" w:pos="6237"/>
        </w:tabs>
        <w:rPr>
          <w:rFonts w:asciiTheme="minorHAnsi" w:hAnsiTheme="minorHAnsi" w:cstheme="minorHAnsi"/>
          <w:i/>
          <w:iCs/>
          <w:sz w:val="22"/>
          <w:szCs w:val="22"/>
        </w:rPr>
      </w:pPr>
    </w:p>
    <w:p w14:paraId="22202CA5" w14:textId="77777777" w:rsidR="0021797C" w:rsidRPr="00A51D33" w:rsidRDefault="0021797C" w:rsidP="009B45B9">
      <w:pPr>
        <w:pStyle w:val="fcase1ertab"/>
        <w:tabs>
          <w:tab w:val="left" w:pos="851"/>
        </w:tabs>
        <w:ind w:left="0" w:firstLine="0"/>
        <w:rPr>
          <w:rFonts w:asciiTheme="minorHAnsi" w:hAnsiTheme="minorHAnsi" w:cstheme="minorHAnsi"/>
          <w:sz w:val="22"/>
          <w:szCs w:val="22"/>
        </w:rPr>
      </w:pPr>
      <w:r w:rsidRPr="00A51D33">
        <w:rPr>
          <w:rFonts w:asciiTheme="minorHAnsi" w:hAnsiTheme="minorHAnsi" w:cstheme="minorHAnsi"/>
          <w:sz w:val="22"/>
          <w:szCs w:val="22"/>
        </w:rPr>
        <w:t xml:space="preserve">Pour l’exécution du marché </w:t>
      </w:r>
      <w:r w:rsidR="00D90A00" w:rsidRPr="00A51D33">
        <w:rPr>
          <w:rFonts w:asciiTheme="minorHAnsi" w:hAnsiTheme="minorHAnsi" w:cstheme="minorHAnsi"/>
          <w:sz w:val="22"/>
          <w:szCs w:val="22"/>
        </w:rPr>
        <w:t>public</w:t>
      </w:r>
      <w:r w:rsidRPr="00A51D33">
        <w:rPr>
          <w:rFonts w:asciiTheme="minorHAnsi" w:hAnsiTheme="minorHAnsi" w:cstheme="minorHAnsi"/>
          <w:sz w:val="22"/>
          <w:szCs w:val="22"/>
        </w:rPr>
        <w:t xml:space="preserve">, le groupement </w:t>
      </w:r>
      <w:r w:rsidR="00036500" w:rsidRPr="00A51D33">
        <w:rPr>
          <w:rFonts w:asciiTheme="minorHAnsi" w:hAnsiTheme="minorHAnsi" w:cstheme="minorHAnsi"/>
          <w:sz w:val="22"/>
          <w:szCs w:val="22"/>
        </w:rPr>
        <w:t>d’opérateurs économiques est</w:t>
      </w:r>
      <w:r w:rsidRPr="00A51D33">
        <w:rPr>
          <w:rFonts w:asciiTheme="minorHAnsi" w:hAnsiTheme="minorHAnsi" w:cstheme="minorHAnsi"/>
          <w:sz w:val="22"/>
          <w:szCs w:val="22"/>
        </w:rPr>
        <w:t> :</w:t>
      </w:r>
    </w:p>
    <w:p w14:paraId="475D6CF0" w14:textId="77777777" w:rsidR="00036500" w:rsidRPr="00A51D33" w:rsidRDefault="00036500" w:rsidP="009B45B9">
      <w:pPr>
        <w:pStyle w:val="fcase1ertab"/>
        <w:tabs>
          <w:tab w:val="left" w:pos="851"/>
        </w:tabs>
        <w:rPr>
          <w:rFonts w:asciiTheme="minorHAnsi" w:hAnsiTheme="minorHAnsi" w:cstheme="minorHAnsi"/>
          <w:szCs w:val="22"/>
        </w:rPr>
      </w:pPr>
      <w:r w:rsidRPr="00A51D33">
        <w:rPr>
          <w:rFonts w:asciiTheme="minorHAnsi" w:hAnsiTheme="minorHAnsi" w:cstheme="minorHAnsi"/>
          <w:i/>
          <w:iCs/>
          <w:szCs w:val="22"/>
        </w:rPr>
        <w:t>(Cocher la case correspondante.)</w:t>
      </w:r>
    </w:p>
    <w:p w14:paraId="66291976" w14:textId="77777777" w:rsidR="00354C04" w:rsidRPr="00A51D33" w:rsidRDefault="00354C04" w:rsidP="009B45B9">
      <w:pPr>
        <w:pStyle w:val="fcase1ertab"/>
        <w:tabs>
          <w:tab w:val="clear" w:pos="426"/>
          <w:tab w:val="left" w:pos="851"/>
        </w:tabs>
        <w:spacing w:before="120"/>
        <w:ind w:left="0" w:firstLine="851"/>
        <w:rPr>
          <w:rFonts w:asciiTheme="minorHAnsi" w:hAnsiTheme="minorHAnsi" w:cstheme="minorHAnsi"/>
          <w:sz w:val="22"/>
          <w:szCs w:val="22"/>
        </w:rPr>
      </w:pPr>
      <w:r w:rsidRPr="00A51D33">
        <w:rPr>
          <w:rFonts w:asciiTheme="minorHAnsi" w:hAnsiTheme="minorHAnsi" w:cstheme="minorHAnsi"/>
          <w:sz w:val="22"/>
          <w:szCs w:val="22"/>
        </w:rPr>
        <w:fldChar w:fldCharType="begin">
          <w:ffData>
            <w:name w:val=""/>
            <w:enabled/>
            <w:calcOnExit w:val="0"/>
            <w:checkBox>
              <w:size w:val="20"/>
              <w:default w:val="0"/>
            </w:checkBox>
          </w:ffData>
        </w:fldChar>
      </w:r>
      <w:r w:rsidRPr="00A51D33">
        <w:rPr>
          <w:rFonts w:asciiTheme="minorHAnsi" w:hAnsiTheme="minorHAnsi" w:cstheme="minorHAnsi"/>
          <w:sz w:val="22"/>
          <w:szCs w:val="22"/>
        </w:rPr>
        <w:instrText xml:space="preserve"> FORMCHECKBOX </w:instrText>
      </w:r>
      <w:r w:rsidR="00C47198">
        <w:rPr>
          <w:rFonts w:asciiTheme="minorHAnsi" w:hAnsiTheme="minorHAnsi" w:cstheme="minorHAnsi"/>
          <w:sz w:val="22"/>
          <w:szCs w:val="22"/>
        </w:rPr>
      </w:r>
      <w:r w:rsidR="00C47198">
        <w:rPr>
          <w:rFonts w:asciiTheme="minorHAnsi" w:hAnsiTheme="minorHAnsi" w:cstheme="minorHAnsi"/>
          <w:sz w:val="22"/>
          <w:szCs w:val="22"/>
        </w:rPr>
        <w:fldChar w:fldCharType="separate"/>
      </w:r>
      <w:r w:rsidRPr="00A51D33">
        <w:rPr>
          <w:rFonts w:asciiTheme="minorHAnsi" w:hAnsiTheme="minorHAnsi" w:cstheme="minorHAnsi"/>
          <w:sz w:val="22"/>
          <w:szCs w:val="22"/>
        </w:rPr>
        <w:fldChar w:fldCharType="end"/>
      </w:r>
      <w:r w:rsidRPr="00A51D33">
        <w:rPr>
          <w:rFonts w:asciiTheme="minorHAnsi" w:hAnsiTheme="minorHAnsi" w:cstheme="minorHAnsi"/>
          <w:i/>
          <w:iCs/>
          <w:sz w:val="22"/>
          <w:szCs w:val="22"/>
        </w:rPr>
        <w:t xml:space="preserve"> </w:t>
      </w:r>
      <w:proofErr w:type="gramStart"/>
      <w:r w:rsidRPr="00A51D33">
        <w:rPr>
          <w:rFonts w:asciiTheme="minorHAnsi" w:hAnsiTheme="minorHAnsi" w:cstheme="minorHAnsi"/>
          <w:sz w:val="22"/>
          <w:szCs w:val="22"/>
        </w:rPr>
        <w:t>conjoint</w:t>
      </w:r>
      <w:proofErr w:type="gramEnd"/>
      <w:r w:rsidRPr="00A51D33">
        <w:rPr>
          <w:rFonts w:asciiTheme="minorHAnsi" w:hAnsiTheme="minorHAnsi" w:cstheme="minorHAnsi"/>
          <w:sz w:val="22"/>
          <w:szCs w:val="22"/>
        </w:rPr>
        <w:tab/>
      </w:r>
      <w:r w:rsidRPr="00A51D33">
        <w:rPr>
          <w:rFonts w:asciiTheme="minorHAnsi" w:hAnsiTheme="minorHAnsi" w:cstheme="minorHAnsi"/>
          <w:sz w:val="22"/>
          <w:szCs w:val="22"/>
        </w:rPr>
        <w:tab/>
        <w:t>OU</w:t>
      </w:r>
      <w:r w:rsidRPr="00A51D33">
        <w:rPr>
          <w:rFonts w:asciiTheme="minorHAnsi" w:hAnsiTheme="minorHAnsi" w:cstheme="minorHAnsi"/>
          <w:sz w:val="22"/>
          <w:szCs w:val="22"/>
        </w:rPr>
        <w:tab/>
      </w:r>
      <w:r w:rsidRPr="00A51D33">
        <w:rPr>
          <w:rFonts w:asciiTheme="minorHAnsi" w:hAnsiTheme="minorHAnsi" w:cstheme="minorHAnsi"/>
          <w:sz w:val="22"/>
          <w:szCs w:val="22"/>
        </w:rPr>
        <w:tab/>
      </w:r>
      <w:r w:rsidRPr="00A51D33">
        <w:rPr>
          <w:rFonts w:asciiTheme="minorHAnsi" w:hAnsiTheme="minorHAnsi" w:cstheme="minorHAnsi"/>
          <w:sz w:val="22"/>
          <w:szCs w:val="22"/>
        </w:rPr>
        <w:fldChar w:fldCharType="begin">
          <w:ffData>
            <w:name w:val=""/>
            <w:enabled/>
            <w:calcOnExit w:val="0"/>
            <w:checkBox>
              <w:size w:val="20"/>
              <w:default w:val="0"/>
            </w:checkBox>
          </w:ffData>
        </w:fldChar>
      </w:r>
      <w:r w:rsidRPr="00A51D33">
        <w:rPr>
          <w:rFonts w:asciiTheme="minorHAnsi" w:hAnsiTheme="minorHAnsi" w:cstheme="minorHAnsi"/>
          <w:sz w:val="22"/>
          <w:szCs w:val="22"/>
        </w:rPr>
        <w:instrText xml:space="preserve"> FORMCHECKBOX </w:instrText>
      </w:r>
      <w:r w:rsidR="00C47198">
        <w:rPr>
          <w:rFonts w:asciiTheme="minorHAnsi" w:hAnsiTheme="minorHAnsi" w:cstheme="minorHAnsi"/>
          <w:sz w:val="22"/>
          <w:szCs w:val="22"/>
        </w:rPr>
      </w:r>
      <w:r w:rsidR="00C47198">
        <w:rPr>
          <w:rFonts w:asciiTheme="minorHAnsi" w:hAnsiTheme="minorHAnsi" w:cstheme="minorHAnsi"/>
          <w:sz w:val="22"/>
          <w:szCs w:val="22"/>
        </w:rPr>
        <w:fldChar w:fldCharType="separate"/>
      </w:r>
      <w:r w:rsidRPr="00A51D33">
        <w:rPr>
          <w:rFonts w:asciiTheme="minorHAnsi" w:hAnsiTheme="minorHAnsi" w:cstheme="minorHAnsi"/>
          <w:sz w:val="22"/>
          <w:szCs w:val="22"/>
        </w:rPr>
        <w:fldChar w:fldCharType="end"/>
      </w:r>
      <w:r w:rsidRPr="00A51D33">
        <w:rPr>
          <w:rFonts w:asciiTheme="minorHAnsi" w:hAnsiTheme="minorHAnsi" w:cstheme="minorHAnsi"/>
          <w:iCs/>
          <w:sz w:val="22"/>
          <w:szCs w:val="22"/>
        </w:rPr>
        <w:t xml:space="preserve"> </w:t>
      </w:r>
      <w:r w:rsidRPr="00A51D33">
        <w:rPr>
          <w:rFonts w:asciiTheme="minorHAnsi" w:hAnsiTheme="minorHAnsi" w:cstheme="minorHAnsi"/>
          <w:sz w:val="22"/>
          <w:szCs w:val="22"/>
        </w:rPr>
        <w:t>solidaire</w:t>
      </w:r>
    </w:p>
    <w:p w14:paraId="51C2C1BF" w14:textId="77777777" w:rsidR="009B1CD0" w:rsidRPr="00A51D33" w:rsidRDefault="009B1CD0" w:rsidP="006C4338">
      <w:pPr>
        <w:tabs>
          <w:tab w:val="left" w:pos="851"/>
        </w:tabs>
        <w:spacing w:before="120"/>
        <w:jc w:val="both"/>
        <w:rPr>
          <w:rFonts w:asciiTheme="minorHAnsi" w:hAnsiTheme="minorHAnsi" w:cstheme="minorHAnsi"/>
          <w:b/>
          <w:bCs/>
          <w:szCs w:val="22"/>
        </w:rPr>
      </w:pPr>
      <w:r w:rsidRPr="00A51D33">
        <w:rPr>
          <w:rFonts w:asciiTheme="minorHAnsi" w:hAnsiTheme="minorHAnsi" w:cstheme="minorHAnsi"/>
          <w:i/>
          <w:iCs/>
          <w:szCs w:val="22"/>
        </w:rPr>
        <w:lastRenderedPageBreak/>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A51D33" w14:paraId="28829792"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378F9C39" w14:textId="77777777" w:rsidR="009B1CD0" w:rsidRPr="00A51D33" w:rsidRDefault="009B1CD0" w:rsidP="006F3DF9">
            <w:pPr>
              <w:tabs>
                <w:tab w:val="left" w:pos="851"/>
              </w:tabs>
              <w:jc w:val="center"/>
              <w:rPr>
                <w:rFonts w:asciiTheme="minorHAnsi" w:hAnsiTheme="minorHAnsi" w:cstheme="minorHAnsi"/>
                <w:b/>
                <w:sz w:val="22"/>
                <w:szCs w:val="22"/>
              </w:rPr>
            </w:pPr>
            <w:r w:rsidRPr="00A51D33">
              <w:rPr>
                <w:rFonts w:asciiTheme="minorHAnsi" w:hAnsiTheme="minorHAnsi" w:cstheme="minorHAnsi"/>
                <w:b/>
                <w:sz w:val="22"/>
                <w:szCs w:val="22"/>
              </w:rPr>
              <w:t xml:space="preserve">Désignation des membres </w:t>
            </w:r>
          </w:p>
          <w:p w14:paraId="1B68F666" w14:textId="77777777" w:rsidR="009B1CD0" w:rsidRPr="00A51D33" w:rsidRDefault="009B1CD0" w:rsidP="005846FB">
            <w:pPr>
              <w:tabs>
                <w:tab w:val="left" w:pos="851"/>
              </w:tabs>
              <w:jc w:val="center"/>
              <w:rPr>
                <w:rFonts w:asciiTheme="minorHAnsi" w:hAnsiTheme="minorHAnsi" w:cstheme="minorHAnsi"/>
                <w:b/>
                <w:sz w:val="22"/>
                <w:szCs w:val="22"/>
              </w:rPr>
            </w:pPr>
            <w:proofErr w:type="gramStart"/>
            <w:r w:rsidRPr="00A51D33">
              <w:rPr>
                <w:rFonts w:asciiTheme="minorHAnsi" w:hAnsiTheme="minorHAnsi" w:cstheme="minorHAnsi"/>
                <w:b/>
                <w:sz w:val="22"/>
                <w:szCs w:val="22"/>
              </w:rPr>
              <w:t>du</w:t>
            </w:r>
            <w:proofErr w:type="gramEnd"/>
            <w:r w:rsidRPr="00A51D33">
              <w:rPr>
                <w:rFonts w:asciiTheme="minorHAnsi" w:hAnsiTheme="minorHAnsi" w:cstheme="minorHAnsi"/>
                <w:b/>
                <w:sz w:val="22"/>
                <w:szCs w:val="22"/>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C169AB" w14:textId="77777777" w:rsidR="009B1CD0" w:rsidRPr="00A51D33" w:rsidRDefault="009B1CD0" w:rsidP="005846FB">
            <w:pPr>
              <w:pStyle w:val="Titre5"/>
              <w:tabs>
                <w:tab w:val="left" w:pos="851"/>
              </w:tabs>
              <w:ind w:left="0" w:hanging="1008"/>
              <w:jc w:val="center"/>
              <w:rPr>
                <w:rFonts w:asciiTheme="minorHAnsi" w:hAnsiTheme="minorHAnsi" w:cstheme="minorHAnsi"/>
                <w:b/>
                <w:i w:val="0"/>
                <w:sz w:val="22"/>
                <w:szCs w:val="22"/>
              </w:rPr>
            </w:pPr>
            <w:r w:rsidRPr="00A51D33">
              <w:rPr>
                <w:rFonts w:asciiTheme="minorHAnsi" w:hAnsiTheme="minorHAnsi" w:cstheme="minorHAnsi"/>
                <w:b/>
                <w:i w:val="0"/>
                <w:sz w:val="22"/>
                <w:szCs w:val="22"/>
              </w:rPr>
              <w:t>Prestations exécutées par les membres</w:t>
            </w:r>
          </w:p>
          <w:p w14:paraId="2AFF8AF5" w14:textId="77777777" w:rsidR="009B1CD0" w:rsidRPr="00A51D33" w:rsidRDefault="009B1CD0" w:rsidP="005846FB">
            <w:pPr>
              <w:pStyle w:val="Titre5"/>
              <w:tabs>
                <w:tab w:val="left" w:pos="851"/>
              </w:tabs>
              <w:ind w:left="0" w:hanging="1008"/>
              <w:jc w:val="center"/>
              <w:rPr>
                <w:rFonts w:asciiTheme="minorHAnsi" w:hAnsiTheme="minorHAnsi" w:cstheme="minorHAnsi"/>
                <w:b/>
                <w:sz w:val="22"/>
                <w:szCs w:val="22"/>
              </w:rPr>
            </w:pPr>
            <w:proofErr w:type="gramStart"/>
            <w:r w:rsidRPr="00A51D33">
              <w:rPr>
                <w:rFonts w:asciiTheme="minorHAnsi" w:hAnsiTheme="minorHAnsi" w:cstheme="minorHAnsi"/>
                <w:b/>
                <w:i w:val="0"/>
                <w:sz w:val="22"/>
                <w:szCs w:val="22"/>
              </w:rPr>
              <w:t>du</w:t>
            </w:r>
            <w:proofErr w:type="gramEnd"/>
            <w:r w:rsidRPr="00A51D33">
              <w:rPr>
                <w:rFonts w:asciiTheme="minorHAnsi" w:hAnsiTheme="minorHAnsi" w:cstheme="minorHAnsi"/>
                <w:b/>
                <w:i w:val="0"/>
                <w:sz w:val="22"/>
                <w:szCs w:val="22"/>
              </w:rPr>
              <w:t xml:space="preserve"> groupement conjoint</w:t>
            </w:r>
          </w:p>
        </w:tc>
      </w:tr>
      <w:tr w:rsidR="009B1CD0" w:rsidRPr="00A51D33" w14:paraId="4F1B0507"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4FD8937" w14:textId="77777777" w:rsidR="009B1CD0" w:rsidRPr="00A51D33" w:rsidRDefault="009B1CD0" w:rsidP="009B45B9">
            <w:pPr>
              <w:tabs>
                <w:tab w:val="left" w:pos="851"/>
              </w:tabs>
              <w:snapToGrid w:val="0"/>
              <w:jc w:val="center"/>
              <w:rPr>
                <w:rFonts w:asciiTheme="minorHAnsi" w:hAnsiTheme="minorHAnsi" w:cstheme="minorHAnsi"/>
                <w:b/>
                <w:sz w:val="22"/>
                <w:szCs w:val="22"/>
              </w:rPr>
            </w:pPr>
          </w:p>
        </w:tc>
        <w:tc>
          <w:tcPr>
            <w:tcW w:w="3685" w:type="dxa"/>
            <w:tcBorders>
              <w:top w:val="single" w:sz="4" w:space="0" w:color="000000"/>
              <w:left w:val="single" w:sz="4" w:space="0" w:color="000000"/>
              <w:bottom w:val="single" w:sz="4" w:space="0" w:color="000000"/>
            </w:tcBorders>
            <w:shd w:val="clear" w:color="auto" w:fill="FFFFFF"/>
            <w:vAlign w:val="center"/>
          </w:tcPr>
          <w:p w14:paraId="7D85E043" w14:textId="77777777" w:rsidR="009B1CD0" w:rsidRPr="00A51D33" w:rsidRDefault="009B1CD0" w:rsidP="009B45B9">
            <w:pPr>
              <w:tabs>
                <w:tab w:val="left" w:pos="851"/>
              </w:tabs>
              <w:jc w:val="center"/>
              <w:rPr>
                <w:rFonts w:asciiTheme="minorHAnsi" w:hAnsiTheme="minorHAnsi" w:cstheme="minorHAnsi"/>
                <w:b/>
                <w:sz w:val="22"/>
                <w:szCs w:val="22"/>
              </w:rPr>
            </w:pPr>
            <w:r w:rsidRPr="00A51D33">
              <w:rPr>
                <w:rFonts w:asciiTheme="minorHAnsi" w:hAnsiTheme="minorHAnsi" w:cstheme="minorHAnsi"/>
                <w:b/>
                <w:sz w:val="22"/>
                <w:szCs w:val="22"/>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F97004" w14:textId="77777777" w:rsidR="009B1CD0" w:rsidRPr="00A51D33" w:rsidRDefault="009B1CD0" w:rsidP="009B45B9">
            <w:pPr>
              <w:tabs>
                <w:tab w:val="left" w:pos="851"/>
              </w:tabs>
              <w:jc w:val="center"/>
              <w:rPr>
                <w:rFonts w:asciiTheme="minorHAnsi" w:hAnsiTheme="minorHAnsi" w:cstheme="minorHAnsi"/>
                <w:b/>
                <w:sz w:val="22"/>
                <w:szCs w:val="22"/>
              </w:rPr>
            </w:pPr>
            <w:r w:rsidRPr="00A51D33">
              <w:rPr>
                <w:rFonts w:asciiTheme="minorHAnsi" w:hAnsiTheme="minorHAnsi" w:cstheme="minorHAnsi"/>
                <w:b/>
                <w:sz w:val="22"/>
                <w:szCs w:val="22"/>
              </w:rPr>
              <w:t xml:space="preserve">Montant HT </w:t>
            </w:r>
          </w:p>
          <w:p w14:paraId="634AFEBA" w14:textId="77777777" w:rsidR="009B1CD0" w:rsidRPr="00A51D33" w:rsidRDefault="009B1CD0" w:rsidP="009B45B9">
            <w:pPr>
              <w:tabs>
                <w:tab w:val="left" w:pos="851"/>
              </w:tabs>
              <w:jc w:val="center"/>
              <w:rPr>
                <w:rFonts w:asciiTheme="minorHAnsi" w:hAnsiTheme="minorHAnsi" w:cstheme="minorHAnsi"/>
                <w:sz w:val="22"/>
                <w:szCs w:val="22"/>
              </w:rPr>
            </w:pPr>
            <w:proofErr w:type="gramStart"/>
            <w:r w:rsidRPr="00A51D33">
              <w:rPr>
                <w:rFonts w:asciiTheme="minorHAnsi" w:hAnsiTheme="minorHAnsi" w:cstheme="minorHAnsi"/>
                <w:b/>
                <w:sz w:val="22"/>
                <w:szCs w:val="22"/>
              </w:rPr>
              <w:t>de</w:t>
            </w:r>
            <w:proofErr w:type="gramEnd"/>
            <w:r w:rsidRPr="00A51D33">
              <w:rPr>
                <w:rFonts w:asciiTheme="minorHAnsi" w:hAnsiTheme="minorHAnsi" w:cstheme="minorHAnsi"/>
                <w:b/>
                <w:sz w:val="22"/>
                <w:szCs w:val="22"/>
              </w:rPr>
              <w:t xml:space="preserve"> la prestation</w:t>
            </w:r>
          </w:p>
        </w:tc>
      </w:tr>
      <w:tr w:rsidR="009B1CD0" w:rsidRPr="00A51D33" w14:paraId="7CE12B17" w14:textId="77777777" w:rsidTr="00A51D33">
        <w:trPr>
          <w:trHeight w:val="1021"/>
        </w:trPr>
        <w:tc>
          <w:tcPr>
            <w:tcW w:w="4503" w:type="dxa"/>
            <w:tcBorders>
              <w:top w:val="single" w:sz="4" w:space="0" w:color="000000"/>
              <w:left w:val="single" w:sz="4" w:space="0" w:color="000000"/>
            </w:tcBorders>
            <w:shd w:val="clear" w:color="auto" w:fill="DEEAF6" w:themeFill="accent5" w:themeFillTint="33"/>
          </w:tcPr>
          <w:p w14:paraId="5A9CC71E" w14:textId="77777777" w:rsidR="009B1CD0" w:rsidRPr="00A51D33" w:rsidRDefault="009B1CD0" w:rsidP="006C4338">
            <w:pPr>
              <w:tabs>
                <w:tab w:val="left" w:pos="851"/>
              </w:tabs>
              <w:snapToGrid w:val="0"/>
              <w:jc w:val="both"/>
              <w:rPr>
                <w:rFonts w:asciiTheme="minorHAnsi" w:hAnsiTheme="minorHAnsi" w:cstheme="minorHAnsi"/>
                <w:b/>
                <w:sz w:val="22"/>
                <w:szCs w:val="22"/>
              </w:rPr>
            </w:pPr>
          </w:p>
        </w:tc>
        <w:tc>
          <w:tcPr>
            <w:tcW w:w="3685" w:type="dxa"/>
            <w:tcBorders>
              <w:top w:val="single" w:sz="4" w:space="0" w:color="000000"/>
              <w:left w:val="single" w:sz="4" w:space="0" w:color="000000"/>
            </w:tcBorders>
            <w:shd w:val="clear" w:color="auto" w:fill="DEEAF6" w:themeFill="accent5" w:themeFillTint="33"/>
          </w:tcPr>
          <w:p w14:paraId="4B8FA11D" w14:textId="77777777" w:rsidR="009B1CD0" w:rsidRPr="00A51D33" w:rsidRDefault="009B1CD0" w:rsidP="006C4338">
            <w:pPr>
              <w:tabs>
                <w:tab w:val="left" w:pos="851"/>
              </w:tabs>
              <w:snapToGrid w:val="0"/>
              <w:jc w:val="both"/>
              <w:rPr>
                <w:rFonts w:asciiTheme="minorHAnsi" w:hAnsiTheme="minorHAnsi" w:cstheme="minorHAnsi"/>
                <w:b/>
                <w:sz w:val="22"/>
                <w:szCs w:val="22"/>
              </w:rPr>
            </w:pPr>
          </w:p>
        </w:tc>
        <w:tc>
          <w:tcPr>
            <w:tcW w:w="2348" w:type="dxa"/>
            <w:tcBorders>
              <w:top w:val="single" w:sz="4" w:space="0" w:color="000000"/>
              <w:left w:val="single" w:sz="4" w:space="0" w:color="000000"/>
              <w:right w:val="single" w:sz="4" w:space="0" w:color="000000"/>
            </w:tcBorders>
            <w:shd w:val="clear" w:color="auto" w:fill="DEEAF6" w:themeFill="accent5" w:themeFillTint="33"/>
          </w:tcPr>
          <w:p w14:paraId="6024BFDB" w14:textId="77777777" w:rsidR="009B1CD0" w:rsidRPr="00A51D33" w:rsidRDefault="009B1CD0" w:rsidP="006F3DF9">
            <w:pPr>
              <w:tabs>
                <w:tab w:val="left" w:pos="851"/>
              </w:tabs>
              <w:snapToGrid w:val="0"/>
              <w:jc w:val="both"/>
              <w:rPr>
                <w:rFonts w:asciiTheme="minorHAnsi" w:hAnsiTheme="minorHAnsi" w:cstheme="minorHAnsi"/>
                <w:b/>
                <w:sz w:val="22"/>
                <w:szCs w:val="22"/>
              </w:rPr>
            </w:pPr>
          </w:p>
        </w:tc>
      </w:tr>
      <w:tr w:rsidR="009B1CD0" w:rsidRPr="00A51D33" w14:paraId="0984BA31" w14:textId="77777777">
        <w:trPr>
          <w:trHeight w:val="1021"/>
        </w:trPr>
        <w:tc>
          <w:tcPr>
            <w:tcW w:w="4503" w:type="dxa"/>
            <w:tcBorders>
              <w:left w:val="single" w:sz="4" w:space="0" w:color="000000"/>
            </w:tcBorders>
            <w:shd w:val="clear" w:color="auto" w:fill="auto"/>
          </w:tcPr>
          <w:p w14:paraId="653F1F31" w14:textId="77777777" w:rsidR="009B1CD0" w:rsidRPr="00A51D33" w:rsidRDefault="009B1CD0" w:rsidP="006C4338">
            <w:pPr>
              <w:tabs>
                <w:tab w:val="left" w:pos="851"/>
              </w:tabs>
              <w:snapToGrid w:val="0"/>
              <w:jc w:val="both"/>
              <w:rPr>
                <w:rFonts w:asciiTheme="minorHAnsi" w:hAnsiTheme="minorHAnsi" w:cstheme="minorHAnsi"/>
                <w:b/>
                <w:sz w:val="22"/>
                <w:szCs w:val="22"/>
              </w:rPr>
            </w:pPr>
          </w:p>
        </w:tc>
        <w:tc>
          <w:tcPr>
            <w:tcW w:w="3685" w:type="dxa"/>
            <w:tcBorders>
              <w:left w:val="single" w:sz="4" w:space="0" w:color="000000"/>
            </w:tcBorders>
            <w:shd w:val="clear" w:color="auto" w:fill="auto"/>
          </w:tcPr>
          <w:p w14:paraId="419C9529" w14:textId="77777777" w:rsidR="009B1CD0" w:rsidRPr="00A51D33" w:rsidRDefault="009B1CD0" w:rsidP="006C4338">
            <w:pPr>
              <w:tabs>
                <w:tab w:val="left" w:pos="851"/>
              </w:tabs>
              <w:snapToGrid w:val="0"/>
              <w:jc w:val="both"/>
              <w:rPr>
                <w:rFonts w:asciiTheme="minorHAnsi" w:hAnsiTheme="minorHAnsi" w:cstheme="minorHAnsi"/>
                <w:b/>
                <w:sz w:val="22"/>
                <w:szCs w:val="22"/>
              </w:rPr>
            </w:pPr>
          </w:p>
        </w:tc>
        <w:tc>
          <w:tcPr>
            <w:tcW w:w="2348" w:type="dxa"/>
            <w:tcBorders>
              <w:left w:val="single" w:sz="4" w:space="0" w:color="000000"/>
              <w:right w:val="single" w:sz="4" w:space="0" w:color="000000"/>
            </w:tcBorders>
            <w:shd w:val="clear" w:color="auto" w:fill="auto"/>
          </w:tcPr>
          <w:p w14:paraId="2F131120" w14:textId="77777777" w:rsidR="009B1CD0" w:rsidRPr="00A51D33" w:rsidRDefault="009B1CD0" w:rsidP="006F3DF9">
            <w:pPr>
              <w:tabs>
                <w:tab w:val="left" w:pos="851"/>
              </w:tabs>
              <w:snapToGrid w:val="0"/>
              <w:jc w:val="both"/>
              <w:rPr>
                <w:rFonts w:asciiTheme="minorHAnsi" w:hAnsiTheme="minorHAnsi" w:cstheme="minorHAnsi"/>
                <w:b/>
                <w:sz w:val="22"/>
                <w:szCs w:val="22"/>
              </w:rPr>
            </w:pPr>
          </w:p>
        </w:tc>
      </w:tr>
      <w:tr w:rsidR="009B1CD0" w:rsidRPr="00A51D33" w14:paraId="25416F4C" w14:textId="77777777" w:rsidTr="00A51D33">
        <w:trPr>
          <w:trHeight w:val="1021"/>
        </w:trPr>
        <w:tc>
          <w:tcPr>
            <w:tcW w:w="4503" w:type="dxa"/>
            <w:tcBorders>
              <w:left w:val="single" w:sz="4" w:space="0" w:color="000000"/>
              <w:bottom w:val="single" w:sz="4" w:space="0" w:color="000000"/>
            </w:tcBorders>
            <w:shd w:val="clear" w:color="auto" w:fill="DEEAF6" w:themeFill="accent5" w:themeFillTint="33"/>
          </w:tcPr>
          <w:p w14:paraId="43E79ACE" w14:textId="77777777" w:rsidR="009B1CD0" w:rsidRPr="00A51D33" w:rsidRDefault="009B1CD0" w:rsidP="006C4338">
            <w:pPr>
              <w:tabs>
                <w:tab w:val="left" w:pos="851"/>
              </w:tabs>
              <w:snapToGrid w:val="0"/>
              <w:jc w:val="both"/>
              <w:rPr>
                <w:rFonts w:asciiTheme="minorHAnsi" w:hAnsiTheme="minorHAnsi" w:cstheme="minorHAnsi"/>
                <w:b/>
                <w:sz w:val="22"/>
                <w:szCs w:val="22"/>
              </w:rPr>
            </w:pPr>
          </w:p>
        </w:tc>
        <w:tc>
          <w:tcPr>
            <w:tcW w:w="3685" w:type="dxa"/>
            <w:tcBorders>
              <w:left w:val="single" w:sz="4" w:space="0" w:color="000000"/>
              <w:bottom w:val="single" w:sz="4" w:space="0" w:color="000000"/>
            </w:tcBorders>
            <w:shd w:val="clear" w:color="auto" w:fill="DEEAF6" w:themeFill="accent5" w:themeFillTint="33"/>
          </w:tcPr>
          <w:p w14:paraId="272AA2BC" w14:textId="77777777" w:rsidR="009B1CD0" w:rsidRPr="00A51D33" w:rsidRDefault="009B1CD0" w:rsidP="006C4338">
            <w:pPr>
              <w:tabs>
                <w:tab w:val="left" w:pos="851"/>
              </w:tabs>
              <w:snapToGrid w:val="0"/>
              <w:jc w:val="both"/>
              <w:rPr>
                <w:rFonts w:asciiTheme="minorHAnsi" w:hAnsiTheme="minorHAnsi" w:cstheme="minorHAnsi"/>
                <w:b/>
                <w:sz w:val="22"/>
                <w:szCs w:val="22"/>
              </w:rPr>
            </w:pPr>
          </w:p>
        </w:tc>
        <w:tc>
          <w:tcPr>
            <w:tcW w:w="2348" w:type="dxa"/>
            <w:tcBorders>
              <w:left w:val="single" w:sz="4" w:space="0" w:color="000000"/>
              <w:bottom w:val="single" w:sz="4" w:space="0" w:color="000000"/>
              <w:right w:val="single" w:sz="4" w:space="0" w:color="000000"/>
            </w:tcBorders>
            <w:shd w:val="clear" w:color="auto" w:fill="DEEAF6" w:themeFill="accent5" w:themeFillTint="33"/>
          </w:tcPr>
          <w:p w14:paraId="29B1CE3B" w14:textId="77777777" w:rsidR="009B1CD0" w:rsidRPr="00A51D33" w:rsidRDefault="009B1CD0" w:rsidP="006F3DF9">
            <w:pPr>
              <w:tabs>
                <w:tab w:val="left" w:pos="851"/>
              </w:tabs>
              <w:snapToGrid w:val="0"/>
              <w:jc w:val="both"/>
              <w:rPr>
                <w:rFonts w:asciiTheme="minorHAnsi" w:hAnsiTheme="minorHAnsi" w:cstheme="minorHAnsi"/>
                <w:b/>
                <w:sz w:val="22"/>
                <w:szCs w:val="22"/>
              </w:rPr>
            </w:pPr>
          </w:p>
        </w:tc>
      </w:tr>
    </w:tbl>
    <w:p w14:paraId="5A57837C" w14:textId="77777777" w:rsidR="009B1CD0" w:rsidRPr="00A51D33" w:rsidRDefault="009B1CD0" w:rsidP="006C4338">
      <w:pPr>
        <w:tabs>
          <w:tab w:val="left" w:pos="851"/>
          <w:tab w:val="left" w:pos="6237"/>
        </w:tabs>
        <w:rPr>
          <w:rFonts w:asciiTheme="minorHAnsi" w:hAnsiTheme="minorHAnsi" w:cstheme="minorHAnsi"/>
          <w:sz w:val="22"/>
          <w:szCs w:val="22"/>
        </w:rPr>
      </w:pPr>
    </w:p>
    <w:p w14:paraId="69714F14" w14:textId="77777777" w:rsidR="009B1CD0" w:rsidRPr="00A51D33" w:rsidRDefault="009B1CD0" w:rsidP="006F3DF9">
      <w:pPr>
        <w:pStyle w:val="fcase1ertab"/>
        <w:tabs>
          <w:tab w:val="left" w:pos="851"/>
        </w:tabs>
        <w:ind w:left="0" w:firstLine="0"/>
        <w:rPr>
          <w:rFonts w:asciiTheme="minorHAnsi" w:hAnsiTheme="minorHAnsi" w:cstheme="minorHAnsi"/>
          <w:i/>
          <w:sz w:val="22"/>
          <w:szCs w:val="22"/>
        </w:rPr>
      </w:pPr>
      <w:r w:rsidRPr="00A51D33">
        <w:rPr>
          <w:rFonts w:asciiTheme="minorHAnsi" w:hAnsiTheme="minorHAnsi" w:cstheme="minorHAnsi"/>
          <w:b/>
          <w:sz w:val="22"/>
          <w:szCs w:val="22"/>
        </w:rPr>
        <w:t>B3 - Compte (s) à créditer</w:t>
      </w:r>
    </w:p>
    <w:p w14:paraId="3AF3B2C5" w14:textId="77777777" w:rsidR="009B1CD0" w:rsidRPr="00C978D4" w:rsidRDefault="009B1CD0" w:rsidP="005846FB">
      <w:pPr>
        <w:pStyle w:val="fcase1ertab"/>
        <w:tabs>
          <w:tab w:val="left" w:pos="851"/>
        </w:tabs>
        <w:spacing w:before="120"/>
        <w:ind w:left="0" w:firstLine="0"/>
        <w:rPr>
          <w:rFonts w:asciiTheme="minorHAnsi" w:hAnsiTheme="minorHAnsi" w:cstheme="minorHAnsi"/>
          <w:b/>
          <w:szCs w:val="22"/>
        </w:rPr>
      </w:pPr>
      <w:r w:rsidRPr="00C978D4">
        <w:rPr>
          <w:rFonts w:asciiTheme="minorHAnsi" w:hAnsiTheme="minorHAnsi" w:cstheme="minorHAnsi"/>
          <w:i/>
          <w:szCs w:val="22"/>
        </w:rPr>
        <w:t>(Joindre un ou des relevé(s) d’identité bancaire ou postal.)</w:t>
      </w:r>
    </w:p>
    <w:p w14:paraId="321DF6C0" w14:textId="77777777" w:rsidR="009B1CD0" w:rsidRPr="00A51D33" w:rsidRDefault="009B1CD0" w:rsidP="005846FB">
      <w:pPr>
        <w:pStyle w:val="fcasegauche"/>
        <w:tabs>
          <w:tab w:val="left" w:pos="426"/>
          <w:tab w:val="left" w:pos="851"/>
        </w:tabs>
        <w:spacing w:after="0"/>
        <w:ind w:left="0" w:firstLine="0"/>
        <w:jc w:val="left"/>
        <w:rPr>
          <w:rFonts w:asciiTheme="minorHAnsi" w:hAnsiTheme="minorHAnsi" w:cstheme="minorHAnsi"/>
          <w:b/>
          <w:sz w:val="22"/>
          <w:szCs w:val="22"/>
        </w:rPr>
      </w:pPr>
    </w:p>
    <w:p w14:paraId="428FECA8" w14:textId="194DCE6A" w:rsidR="009B1CD0" w:rsidRPr="00A51D33" w:rsidRDefault="009B1CD0" w:rsidP="00A51D33">
      <w:pPr>
        <w:pStyle w:val="fcasegauche"/>
        <w:numPr>
          <w:ilvl w:val="0"/>
          <w:numId w:val="8"/>
        </w:numPr>
        <w:tabs>
          <w:tab w:val="left" w:pos="851"/>
        </w:tabs>
        <w:spacing w:after="0"/>
        <w:ind w:left="426"/>
        <w:jc w:val="left"/>
        <w:rPr>
          <w:rFonts w:asciiTheme="minorHAnsi" w:hAnsiTheme="minorHAnsi" w:cstheme="minorHAnsi"/>
          <w:sz w:val="22"/>
          <w:szCs w:val="22"/>
        </w:rPr>
      </w:pPr>
      <w:r w:rsidRPr="00A51D33">
        <w:rPr>
          <w:rFonts w:asciiTheme="minorHAnsi" w:hAnsiTheme="minorHAnsi" w:cstheme="minorHAnsi"/>
          <w:sz w:val="22"/>
          <w:szCs w:val="22"/>
        </w:rPr>
        <w:t>Nom de l’établissement bancaire :</w:t>
      </w:r>
    </w:p>
    <w:p w14:paraId="2676B8C2" w14:textId="77777777" w:rsidR="009B1CD0" w:rsidRPr="00A51D33" w:rsidRDefault="009B1CD0" w:rsidP="005846FB">
      <w:pPr>
        <w:pStyle w:val="fcasegauche"/>
        <w:tabs>
          <w:tab w:val="left" w:pos="426"/>
          <w:tab w:val="left" w:pos="851"/>
        </w:tabs>
        <w:spacing w:after="0"/>
        <w:ind w:left="0" w:firstLine="0"/>
        <w:jc w:val="left"/>
        <w:rPr>
          <w:rFonts w:asciiTheme="minorHAnsi" w:hAnsiTheme="minorHAnsi" w:cstheme="minorHAnsi"/>
          <w:b/>
          <w:sz w:val="22"/>
          <w:szCs w:val="22"/>
        </w:rPr>
      </w:pPr>
    </w:p>
    <w:p w14:paraId="339AA825" w14:textId="77777777" w:rsidR="009B1CD0" w:rsidRPr="00A51D33" w:rsidRDefault="009B1CD0" w:rsidP="0061068C">
      <w:pPr>
        <w:pStyle w:val="fcasegauche"/>
        <w:tabs>
          <w:tab w:val="left" w:pos="426"/>
          <w:tab w:val="left" w:pos="851"/>
        </w:tabs>
        <w:spacing w:after="0"/>
        <w:ind w:left="0" w:firstLine="0"/>
        <w:jc w:val="left"/>
        <w:rPr>
          <w:rFonts w:asciiTheme="minorHAnsi" w:hAnsiTheme="minorHAnsi" w:cstheme="minorHAnsi"/>
          <w:b/>
          <w:sz w:val="22"/>
          <w:szCs w:val="22"/>
        </w:rPr>
      </w:pPr>
    </w:p>
    <w:p w14:paraId="4F3159B9" w14:textId="77777777" w:rsidR="009B1CD0" w:rsidRPr="00A51D33" w:rsidRDefault="009B1CD0" w:rsidP="00710FD6">
      <w:pPr>
        <w:pStyle w:val="fcasegauche"/>
        <w:tabs>
          <w:tab w:val="left" w:pos="426"/>
          <w:tab w:val="left" w:pos="851"/>
        </w:tabs>
        <w:spacing w:after="0"/>
        <w:ind w:left="0" w:firstLine="0"/>
        <w:jc w:val="left"/>
        <w:rPr>
          <w:rFonts w:asciiTheme="minorHAnsi" w:hAnsiTheme="minorHAnsi" w:cstheme="minorHAnsi"/>
          <w:b/>
          <w:sz w:val="22"/>
          <w:szCs w:val="22"/>
        </w:rPr>
      </w:pPr>
    </w:p>
    <w:p w14:paraId="334BF695" w14:textId="176D0E44" w:rsidR="009B1CD0" w:rsidRPr="00A51D33" w:rsidRDefault="009B1CD0" w:rsidP="00A51D33">
      <w:pPr>
        <w:pStyle w:val="fcasegauche"/>
        <w:numPr>
          <w:ilvl w:val="0"/>
          <w:numId w:val="8"/>
        </w:numPr>
        <w:tabs>
          <w:tab w:val="left" w:pos="426"/>
          <w:tab w:val="left" w:pos="851"/>
        </w:tabs>
        <w:spacing w:after="0"/>
        <w:ind w:left="426"/>
        <w:jc w:val="left"/>
        <w:rPr>
          <w:rFonts w:asciiTheme="minorHAnsi" w:hAnsiTheme="minorHAnsi" w:cstheme="minorHAnsi"/>
          <w:b/>
          <w:sz w:val="22"/>
          <w:szCs w:val="22"/>
        </w:rPr>
      </w:pPr>
      <w:r w:rsidRPr="00A51D33">
        <w:rPr>
          <w:rFonts w:asciiTheme="minorHAnsi" w:hAnsiTheme="minorHAnsi" w:cstheme="minorHAnsi"/>
          <w:sz w:val="22"/>
          <w:szCs w:val="22"/>
        </w:rPr>
        <w:t>Numéro de compte :</w:t>
      </w:r>
    </w:p>
    <w:p w14:paraId="043F8CF2" w14:textId="77777777" w:rsidR="009B1CD0" w:rsidRPr="00A51D33" w:rsidRDefault="009B1CD0" w:rsidP="00E47798">
      <w:pPr>
        <w:pStyle w:val="fcasegauche"/>
        <w:tabs>
          <w:tab w:val="left" w:pos="426"/>
          <w:tab w:val="left" w:pos="851"/>
        </w:tabs>
        <w:spacing w:after="0"/>
        <w:ind w:left="0" w:firstLine="0"/>
        <w:jc w:val="left"/>
        <w:rPr>
          <w:rFonts w:asciiTheme="minorHAnsi" w:hAnsiTheme="minorHAnsi" w:cstheme="minorHAnsi"/>
          <w:b/>
          <w:sz w:val="22"/>
          <w:szCs w:val="22"/>
        </w:rPr>
      </w:pPr>
    </w:p>
    <w:p w14:paraId="75AAEB2B" w14:textId="77777777" w:rsidR="009B1CD0" w:rsidRPr="00A51D33" w:rsidRDefault="009B1CD0" w:rsidP="0083205E">
      <w:pPr>
        <w:pStyle w:val="fcasegauche"/>
        <w:tabs>
          <w:tab w:val="left" w:pos="426"/>
          <w:tab w:val="left" w:pos="851"/>
        </w:tabs>
        <w:spacing w:after="0"/>
        <w:ind w:left="0" w:firstLine="0"/>
        <w:jc w:val="left"/>
        <w:rPr>
          <w:rFonts w:asciiTheme="minorHAnsi" w:hAnsiTheme="minorHAnsi" w:cstheme="minorHAnsi"/>
          <w:b/>
          <w:sz w:val="22"/>
          <w:szCs w:val="22"/>
        </w:rPr>
      </w:pPr>
    </w:p>
    <w:p w14:paraId="390CCA15" w14:textId="77777777" w:rsidR="009B1CD0" w:rsidRPr="00A51D33" w:rsidRDefault="009B1CD0" w:rsidP="0083205E">
      <w:pPr>
        <w:pStyle w:val="fcasegauche"/>
        <w:tabs>
          <w:tab w:val="left" w:pos="426"/>
          <w:tab w:val="left" w:pos="851"/>
        </w:tabs>
        <w:spacing w:after="0"/>
        <w:ind w:left="0" w:firstLine="0"/>
        <w:jc w:val="left"/>
        <w:rPr>
          <w:rFonts w:asciiTheme="minorHAnsi" w:hAnsiTheme="minorHAnsi" w:cstheme="minorHAnsi"/>
          <w:b/>
          <w:sz w:val="22"/>
          <w:szCs w:val="22"/>
        </w:rPr>
      </w:pPr>
    </w:p>
    <w:p w14:paraId="3AB14C0A" w14:textId="77777777" w:rsidR="009B1CD0" w:rsidRPr="00A51D33" w:rsidRDefault="009B1CD0" w:rsidP="0083205E">
      <w:pPr>
        <w:pStyle w:val="fcasegauche"/>
        <w:tabs>
          <w:tab w:val="left" w:pos="426"/>
          <w:tab w:val="left" w:pos="851"/>
        </w:tabs>
        <w:spacing w:after="0"/>
        <w:ind w:left="0" w:firstLine="0"/>
        <w:jc w:val="left"/>
        <w:rPr>
          <w:rFonts w:asciiTheme="minorHAnsi" w:hAnsiTheme="minorHAnsi" w:cstheme="minorHAnsi"/>
          <w:b/>
          <w:sz w:val="22"/>
          <w:szCs w:val="22"/>
        </w:rPr>
      </w:pPr>
      <w:r w:rsidRPr="00A51D33">
        <w:rPr>
          <w:rFonts w:asciiTheme="minorHAnsi" w:hAnsiTheme="minorHAnsi" w:cstheme="minorHAnsi"/>
          <w:b/>
          <w:sz w:val="22"/>
          <w:szCs w:val="22"/>
        </w:rPr>
        <w:t>B4 - Avance </w:t>
      </w:r>
      <w:r w:rsidRPr="00A51D33">
        <w:rPr>
          <w:rFonts w:asciiTheme="minorHAnsi" w:hAnsiTheme="minorHAnsi" w:cstheme="minorHAnsi"/>
          <w:i/>
          <w:sz w:val="22"/>
          <w:szCs w:val="22"/>
        </w:rPr>
        <w:t>(</w:t>
      </w:r>
      <w:hyperlink r:id="rId8" w:history="1">
        <w:r w:rsidRPr="00A51D33">
          <w:rPr>
            <w:rStyle w:val="Lienhypertexte"/>
            <w:rFonts w:asciiTheme="minorHAnsi" w:hAnsiTheme="minorHAnsi" w:cstheme="minorHAnsi"/>
            <w:i/>
            <w:sz w:val="22"/>
            <w:szCs w:val="22"/>
          </w:rPr>
          <w:t>article</w:t>
        </w:r>
        <w:r w:rsidR="009D661E" w:rsidRPr="00A51D33">
          <w:rPr>
            <w:rStyle w:val="Lienhypertexte"/>
            <w:rFonts w:asciiTheme="minorHAnsi" w:hAnsiTheme="minorHAnsi" w:cstheme="minorHAnsi"/>
            <w:i/>
            <w:sz w:val="22"/>
            <w:szCs w:val="22"/>
          </w:rPr>
          <w:t> R. 2191-3</w:t>
        </w:r>
      </w:hyperlink>
      <w:r w:rsidR="00CD185D" w:rsidRPr="00A51D33">
        <w:rPr>
          <w:rFonts w:asciiTheme="minorHAnsi" w:hAnsiTheme="minorHAnsi" w:cstheme="minorHAnsi"/>
          <w:i/>
          <w:sz w:val="22"/>
          <w:szCs w:val="22"/>
        </w:rPr>
        <w:t xml:space="preserve"> </w:t>
      </w:r>
      <w:r w:rsidR="00D90A00" w:rsidRPr="00A51D33">
        <w:rPr>
          <w:rFonts w:asciiTheme="minorHAnsi" w:hAnsiTheme="minorHAnsi" w:cstheme="minorHAnsi"/>
          <w:i/>
          <w:sz w:val="22"/>
          <w:szCs w:val="22"/>
        </w:rPr>
        <w:t xml:space="preserve">ou </w:t>
      </w:r>
      <w:hyperlink r:id="rId9" w:history="1">
        <w:r w:rsidR="00D90A00" w:rsidRPr="00A51D33">
          <w:rPr>
            <w:rStyle w:val="Lienhypertexte"/>
            <w:rFonts w:asciiTheme="minorHAnsi" w:hAnsiTheme="minorHAnsi" w:cstheme="minorHAnsi"/>
            <w:i/>
            <w:sz w:val="22"/>
            <w:szCs w:val="22"/>
          </w:rPr>
          <w:t>article </w:t>
        </w:r>
        <w:r w:rsidR="009D661E" w:rsidRPr="00A51D33">
          <w:rPr>
            <w:rStyle w:val="Lienhypertexte"/>
            <w:rFonts w:asciiTheme="minorHAnsi" w:hAnsiTheme="minorHAnsi" w:cstheme="minorHAnsi"/>
            <w:i/>
            <w:sz w:val="22"/>
            <w:szCs w:val="22"/>
          </w:rPr>
          <w:t>R. 2391-1</w:t>
        </w:r>
      </w:hyperlink>
      <w:r w:rsidR="009D661E" w:rsidRPr="00A51D33">
        <w:rPr>
          <w:rFonts w:asciiTheme="minorHAnsi" w:hAnsiTheme="minorHAnsi" w:cstheme="minorHAnsi"/>
          <w:i/>
          <w:sz w:val="22"/>
          <w:szCs w:val="22"/>
        </w:rPr>
        <w:t xml:space="preserve"> </w:t>
      </w:r>
      <w:r w:rsidR="00D90A00" w:rsidRPr="00A51D33">
        <w:rPr>
          <w:rFonts w:asciiTheme="minorHAnsi" w:hAnsiTheme="minorHAnsi" w:cstheme="minorHAnsi"/>
          <w:i/>
          <w:sz w:val="22"/>
          <w:szCs w:val="22"/>
        </w:rPr>
        <w:t xml:space="preserve">du </w:t>
      </w:r>
      <w:r w:rsidR="00156924" w:rsidRPr="00A51D33">
        <w:rPr>
          <w:rFonts w:asciiTheme="minorHAnsi" w:hAnsiTheme="minorHAnsi" w:cstheme="minorHAnsi"/>
          <w:i/>
          <w:sz w:val="22"/>
          <w:szCs w:val="22"/>
        </w:rPr>
        <w:t>code de la commande publique</w:t>
      </w:r>
      <w:r w:rsidRPr="00A51D33">
        <w:rPr>
          <w:rFonts w:asciiTheme="minorHAnsi" w:hAnsiTheme="minorHAnsi" w:cstheme="minorHAnsi"/>
          <w:i/>
          <w:sz w:val="22"/>
          <w:szCs w:val="22"/>
        </w:rPr>
        <w:t>)</w:t>
      </w:r>
    </w:p>
    <w:p w14:paraId="1B33BC4E" w14:textId="7F5012FD" w:rsidR="007651D6" w:rsidRPr="00A51D33" w:rsidRDefault="00717099" w:rsidP="00717099">
      <w:pPr>
        <w:tabs>
          <w:tab w:val="left" w:pos="426"/>
          <w:tab w:val="left" w:pos="851"/>
        </w:tabs>
        <w:rPr>
          <w:rFonts w:asciiTheme="minorHAnsi" w:hAnsiTheme="minorHAnsi" w:cstheme="minorHAnsi"/>
          <w:sz w:val="22"/>
          <w:szCs w:val="22"/>
        </w:rPr>
      </w:pPr>
      <w:r w:rsidRPr="00A51D33">
        <w:rPr>
          <w:rFonts w:asciiTheme="minorHAnsi" w:hAnsiTheme="minorHAnsi" w:cstheme="minorHAnsi"/>
          <w:sz w:val="22"/>
          <w:szCs w:val="22"/>
        </w:rPr>
        <w:t>Sans objet.</w:t>
      </w:r>
    </w:p>
    <w:p w14:paraId="2ACBCAF0" w14:textId="77777777" w:rsidR="007651D6" w:rsidRPr="00A51D33" w:rsidRDefault="007651D6" w:rsidP="009B45B9">
      <w:pPr>
        <w:tabs>
          <w:tab w:val="left" w:pos="426"/>
          <w:tab w:val="left" w:pos="851"/>
        </w:tabs>
        <w:jc w:val="both"/>
        <w:rPr>
          <w:rFonts w:asciiTheme="minorHAnsi" w:hAnsiTheme="minorHAnsi" w:cstheme="minorHAnsi"/>
          <w:b/>
          <w:sz w:val="22"/>
          <w:szCs w:val="22"/>
        </w:rPr>
      </w:pPr>
    </w:p>
    <w:p w14:paraId="6735216B" w14:textId="68F858D9" w:rsidR="009B1CD0" w:rsidRPr="00A51D33" w:rsidRDefault="009B1CD0" w:rsidP="009B45B9">
      <w:pPr>
        <w:pStyle w:val="Titre4"/>
        <w:tabs>
          <w:tab w:val="clear" w:pos="4111"/>
          <w:tab w:val="left" w:pos="426"/>
          <w:tab w:val="left" w:pos="851"/>
        </w:tabs>
        <w:rPr>
          <w:rFonts w:asciiTheme="minorHAnsi" w:hAnsiTheme="minorHAnsi" w:cstheme="minorHAnsi"/>
          <w:sz w:val="22"/>
          <w:szCs w:val="22"/>
        </w:rPr>
      </w:pPr>
      <w:r w:rsidRPr="00A51D33">
        <w:rPr>
          <w:rFonts w:asciiTheme="minorHAnsi" w:hAnsiTheme="minorHAnsi" w:cstheme="minorHAnsi"/>
          <w:sz w:val="22"/>
          <w:szCs w:val="22"/>
        </w:rPr>
        <w:t xml:space="preserve">B5 </w:t>
      </w:r>
      <w:r w:rsidR="00644053">
        <w:rPr>
          <w:rFonts w:asciiTheme="minorHAnsi" w:hAnsiTheme="minorHAnsi" w:cstheme="minorHAnsi"/>
          <w:sz w:val="22"/>
          <w:szCs w:val="22"/>
        </w:rPr>
        <w:t>–</w:t>
      </w:r>
      <w:r w:rsidRPr="00A51D33">
        <w:rPr>
          <w:rFonts w:asciiTheme="minorHAnsi" w:hAnsiTheme="minorHAnsi" w:cstheme="minorHAnsi"/>
          <w:b w:val="0"/>
          <w:sz w:val="22"/>
          <w:szCs w:val="22"/>
        </w:rPr>
        <w:t xml:space="preserve"> </w:t>
      </w:r>
      <w:r w:rsidRPr="00A51D33">
        <w:rPr>
          <w:rFonts w:asciiTheme="minorHAnsi" w:hAnsiTheme="minorHAnsi" w:cstheme="minorHAnsi"/>
          <w:sz w:val="22"/>
          <w:szCs w:val="22"/>
        </w:rPr>
        <w:t>Durée</w:t>
      </w:r>
      <w:r w:rsidR="00644053">
        <w:rPr>
          <w:rFonts w:asciiTheme="minorHAnsi" w:hAnsiTheme="minorHAnsi" w:cstheme="minorHAnsi"/>
          <w:sz w:val="22"/>
          <w:szCs w:val="22"/>
        </w:rPr>
        <w:t xml:space="preserve"> et délai d’exécution</w:t>
      </w:r>
      <w:r w:rsidRPr="00A51D33">
        <w:rPr>
          <w:rFonts w:asciiTheme="minorHAnsi" w:hAnsiTheme="minorHAnsi" w:cstheme="minorHAnsi"/>
          <w:sz w:val="22"/>
          <w:szCs w:val="22"/>
        </w:rPr>
        <w:t xml:space="preserve"> </w:t>
      </w:r>
      <w:r w:rsidR="00644053">
        <w:rPr>
          <w:rFonts w:asciiTheme="minorHAnsi" w:hAnsiTheme="minorHAnsi" w:cstheme="minorHAnsi"/>
          <w:sz w:val="22"/>
          <w:szCs w:val="22"/>
        </w:rPr>
        <w:t>de l’accord-cadre</w:t>
      </w:r>
    </w:p>
    <w:p w14:paraId="7C4FE39A" w14:textId="77777777" w:rsidR="009B1CD0" w:rsidRPr="00A51D33" w:rsidRDefault="009B1CD0" w:rsidP="009B45B9">
      <w:pPr>
        <w:tabs>
          <w:tab w:val="left" w:pos="576"/>
          <w:tab w:val="left" w:pos="851"/>
        </w:tabs>
        <w:jc w:val="both"/>
        <w:rPr>
          <w:rFonts w:asciiTheme="minorHAnsi" w:hAnsiTheme="minorHAnsi" w:cstheme="minorHAnsi"/>
          <w:sz w:val="22"/>
          <w:szCs w:val="22"/>
        </w:rPr>
      </w:pPr>
    </w:p>
    <w:p w14:paraId="1FDB9411" w14:textId="224E12C0" w:rsidR="009B1CD0" w:rsidRPr="00A51D33" w:rsidRDefault="009B1CD0" w:rsidP="009B45B9">
      <w:pPr>
        <w:tabs>
          <w:tab w:val="left" w:pos="576"/>
          <w:tab w:val="left" w:pos="851"/>
        </w:tabs>
        <w:jc w:val="both"/>
        <w:rPr>
          <w:rFonts w:asciiTheme="minorHAnsi" w:hAnsiTheme="minorHAnsi" w:cstheme="minorHAnsi"/>
          <w:i/>
          <w:sz w:val="22"/>
          <w:szCs w:val="22"/>
        </w:rPr>
      </w:pPr>
      <w:r w:rsidRPr="00BD3C36">
        <w:rPr>
          <w:rFonts w:asciiTheme="minorHAnsi" w:hAnsiTheme="minorHAnsi" w:cstheme="minorHAnsi"/>
          <w:sz w:val="22"/>
          <w:szCs w:val="22"/>
        </w:rPr>
        <w:t xml:space="preserve">La durée du marché </w:t>
      </w:r>
      <w:r w:rsidR="00FE48C9" w:rsidRPr="00BD3C36">
        <w:rPr>
          <w:rFonts w:asciiTheme="minorHAnsi" w:hAnsiTheme="minorHAnsi" w:cstheme="minorHAnsi"/>
          <w:sz w:val="22"/>
          <w:szCs w:val="22"/>
        </w:rPr>
        <w:t>public</w:t>
      </w:r>
      <w:r w:rsidRPr="00BD3C36">
        <w:rPr>
          <w:rFonts w:asciiTheme="minorHAnsi" w:hAnsiTheme="minorHAnsi" w:cstheme="minorHAnsi"/>
          <w:sz w:val="22"/>
          <w:szCs w:val="22"/>
        </w:rPr>
        <w:t xml:space="preserve"> est de </w:t>
      </w:r>
      <w:r w:rsidR="00BD3C36" w:rsidRPr="00BD3C36">
        <w:rPr>
          <w:rFonts w:asciiTheme="minorHAnsi" w:hAnsiTheme="minorHAnsi" w:cstheme="minorHAnsi"/>
          <w:sz w:val="22"/>
          <w:szCs w:val="22"/>
        </w:rPr>
        <w:t>6</w:t>
      </w:r>
      <w:r w:rsidR="007651D6" w:rsidRPr="00BD3C36">
        <w:rPr>
          <w:rFonts w:asciiTheme="minorHAnsi" w:hAnsiTheme="minorHAnsi" w:cstheme="minorHAnsi"/>
          <w:sz w:val="22"/>
          <w:szCs w:val="22"/>
        </w:rPr>
        <w:t xml:space="preserve"> </w:t>
      </w:r>
      <w:r w:rsidRPr="00BD3C36">
        <w:rPr>
          <w:rFonts w:asciiTheme="minorHAnsi" w:hAnsiTheme="minorHAnsi" w:cstheme="minorHAnsi"/>
          <w:sz w:val="22"/>
          <w:szCs w:val="22"/>
        </w:rPr>
        <w:t>mois à compter de :</w:t>
      </w:r>
    </w:p>
    <w:p w14:paraId="410AD471" w14:textId="6A9414A5" w:rsidR="009B1CD0" w:rsidRPr="00A51D33" w:rsidRDefault="00844DAA" w:rsidP="009B45B9">
      <w:pPr>
        <w:tabs>
          <w:tab w:val="left" w:pos="851"/>
        </w:tabs>
        <w:spacing w:before="120"/>
        <w:ind w:left="567"/>
        <w:jc w:val="both"/>
        <w:rPr>
          <w:rFonts w:asciiTheme="minorHAnsi" w:hAnsiTheme="minorHAnsi" w:cstheme="minorHAnsi"/>
          <w:sz w:val="22"/>
          <w:szCs w:val="22"/>
        </w:rPr>
      </w:pPr>
      <w:r w:rsidRPr="00A51D33">
        <w:rPr>
          <w:rFonts w:asciiTheme="minorHAnsi" w:hAnsiTheme="minorHAnsi" w:cstheme="minorHAnsi"/>
          <w:sz w:val="22"/>
          <w:szCs w:val="22"/>
        </w:rPr>
        <w:tab/>
      </w:r>
      <w:r w:rsidR="007651D6" w:rsidRPr="00A51D33">
        <w:rPr>
          <w:rFonts w:asciiTheme="minorHAnsi" w:hAnsiTheme="minorHAnsi" w:cstheme="minorHAnsi"/>
          <w:sz w:val="22"/>
          <w:szCs w:val="22"/>
        </w:rPr>
        <w:fldChar w:fldCharType="begin">
          <w:ffData>
            <w:name w:val=""/>
            <w:enabled/>
            <w:calcOnExit w:val="0"/>
            <w:checkBox>
              <w:size w:val="20"/>
              <w:default w:val="1"/>
            </w:checkBox>
          </w:ffData>
        </w:fldChar>
      </w:r>
      <w:r w:rsidR="007651D6" w:rsidRPr="00A51D33">
        <w:rPr>
          <w:rFonts w:asciiTheme="minorHAnsi" w:hAnsiTheme="minorHAnsi" w:cstheme="minorHAnsi"/>
          <w:sz w:val="22"/>
          <w:szCs w:val="22"/>
        </w:rPr>
        <w:instrText xml:space="preserve"> FORMCHECKBOX </w:instrText>
      </w:r>
      <w:r w:rsidR="00C47198">
        <w:rPr>
          <w:rFonts w:asciiTheme="minorHAnsi" w:hAnsiTheme="minorHAnsi" w:cstheme="minorHAnsi"/>
          <w:sz w:val="22"/>
          <w:szCs w:val="22"/>
        </w:rPr>
      </w:r>
      <w:r w:rsidR="00C47198">
        <w:rPr>
          <w:rFonts w:asciiTheme="minorHAnsi" w:hAnsiTheme="minorHAnsi" w:cstheme="minorHAnsi"/>
          <w:sz w:val="22"/>
          <w:szCs w:val="22"/>
        </w:rPr>
        <w:fldChar w:fldCharType="separate"/>
      </w:r>
      <w:r w:rsidR="007651D6" w:rsidRPr="00A51D33">
        <w:rPr>
          <w:rFonts w:asciiTheme="minorHAnsi" w:hAnsiTheme="minorHAnsi" w:cstheme="minorHAnsi"/>
          <w:sz w:val="22"/>
          <w:szCs w:val="22"/>
        </w:rPr>
        <w:fldChar w:fldCharType="end"/>
      </w:r>
      <w:r w:rsidR="009B1CD0" w:rsidRPr="00A51D33">
        <w:rPr>
          <w:rFonts w:asciiTheme="minorHAnsi" w:hAnsiTheme="minorHAnsi" w:cstheme="minorHAnsi"/>
          <w:sz w:val="22"/>
          <w:szCs w:val="22"/>
        </w:rPr>
        <w:tab/>
      </w:r>
      <w:proofErr w:type="gramStart"/>
      <w:r w:rsidR="009B1CD0" w:rsidRPr="00A51D33">
        <w:rPr>
          <w:rFonts w:asciiTheme="minorHAnsi" w:hAnsiTheme="minorHAnsi" w:cstheme="minorHAnsi"/>
          <w:sz w:val="22"/>
          <w:szCs w:val="22"/>
        </w:rPr>
        <w:t>la</w:t>
      </w:r>
      <w:proofErr w:type="gramEnd"/>
      <w:r w:rsidR="009B1CD0" w:rsidRPr="00A51D33">
        <w:rPr>
          <w:rFonts w:asciiTheme="minorHAnsi" w:hAnsiTheme="minorHAnsi" w:cstheme="minorHAnsi"/>
          <w:sz w:val="22"/>
          <w:szCs w:val="22"/>
        </w:rPr>
        <w:t xml:space="preserve"> date de notification du marché </w:t>
      </w:r>
      <w:r w:rsidR="00FE48C9" w:rsidRPr="00A51D33">
        <w:rPr>
          <w:rFonts w:asciiTheme="minorHAnsi" w:hAnsiTheme="minorHAnsi" w:cstheme="minorHAnsi"/>
          <w:sz w:val="22"/>
          <w:szCs w:val="22"/>
        </w:rPr>
        <w:t>public</w:t>
      </w:r>
      <w:r w:rsidR="009B1CD0" w:rsidRPr="00A51D33">
        <w:rPr>
          <w:rFonts w:asciiTheme="minorHAnsi" w:hAnsiTheme="minorHAnsi" w:cstheme="minorHAnsi"/>
          <w:sz w:val="22"/>
          <w:szCs w:val="22"/>
        </w:rPr>
        <w:t> ;</w:t>
      </w:r>
    </w:p>
    <w:p w14:paraId="046A77CB" w14:textId="7144DD95" w:rsidR="009B1CD0" w:rsidRPr="00A51D33" w:rsidRDefault="00844DAA" w:rsidP="00DE4C4B">
      <w:pPr>
        <w:tabs>
          <w:tab w:val="left" w:pos="851"/>
        </w:tabs>
        <w:spacing w:before="120"/>
        <w:ind w:left="567"/>
        <w:jc w:val="both"/>
        <w:rPr>
          <w:rFonts w:asciiTheme="minorHAnsi" w:hAnsiTheme="minorHAnsi" w:cstheme="minorHAnsi"/>
          <w:b/>
          <w:sz w:val="22"/>
          <w:szCs w:val="22"/>
        </w:rPr>
      </w:pPr>
      <w:r w:rsidRPr="00A51D33">
        <w:rPr>
          <w:rFonts w:asciiTheme="minorHAnsi" w:hAnsiTheme="minorHAnsi" w:cstheme="minorHAnsi"/>
          <w:sz w:val="22"/>
          <w:szCs w:val="22"/>
        </w:rPr>
        <w:tab/>
      </w:r>
    </w:p>
    <w:p w14:paraId="03825727" w14:textId="0C4AD2F4" w:rsidR="009B1CD0" w:rsidRDefault="009B1CD0" w:rsidP="009B45B9">
      <w:pPr>
        <w:pStyle w:val="fcasegauche"/>
        <w:tabs>
          <w:tab w:val="left" w:pos="426"/>
          <w:tab w:val="left" w:pos="851"/>
        </w:tabs>
        <w:spacing w:after="0"/>
        <w:ind w:left="0" w:firstLine="0"/>
        <w:jc w:val="left"/>
        <w:rPr>
          <w:rFonts w:asciiTheme="minorHAnsi" w:hAnsiTheme="minorHAnsi" w:cstheme="minorHAnsi"/>
          <w:sz w:val="22"/>
          <w:szCs w:val="22"/>
        </w:rPr>
      </w:pPr>
      <w:r w:rsidRPr="00A51D33">
        <w:rPr>
          <w:rFonts w:asciiTheme="minorHAnsi" w:hAnsiTheme="minorHAnsi" w:cstheme="minorHAnsi"/>
          <w:sz w:val="22"/>
          <w:szCs w:val="22"/>
        </w:rPr>
        <w:t xml:space="preserve">Le marché </w:t>
      </w:r>
      <w:r w:rsidR="00FE48C9" w:rsidRPr="00A51D33">
        <w:rPr>
          <w:rFonts w:asciiTheme="minorHAnsi" w:hAnsiTheme="minorHAnsi" w:cstheme="minorHAnsi"/>
          <w:sz w:val="22"/>
          <w:szCs w:val="22"/>
        </w:rPr>
        <w:t>public</w:t>
      </w:r>
      <w:r w:rsidRPr="00A51D33">
        <w:rPr>
          <w:rFonts w:asciiTheme="minorHAnsi" w:hAnsiTheme="minorHAnsi" w:cstheme="minorHAnsi"/>
          <w:sz w:val="22"/>
          <w:szCs w:val="22"/>
        </w:rPr>
        <w:t xml:space="preserve"> est reconductible :</w:t>
      </w:r>
      <w:r w:rsidRPr="00A51D33">
        <w:rPr>
          <w:rFonts w:asciiTheme="minorHAnsi" w:hAnsiTheme="minorHAnsi" w:cstheme="minorHAnsi"/>
          <w:sz w:val="22"/>
          <w:szCs w:val="22"/>
        </w:rPr>
        <w:tab/>
      </w:r>
      <w:r w:rsidRPr="00A51D33">
        <w:rPr>
          <w:rFonts w:asciiTheme="minorHAnsi" w:hAnsiTheme="minorHAnsi" w:cstheme="minorHAnsi"/>
          <w:sz w:val="22"/>
          <w:szCs w:val="22"/>
        </w:rPr>
        <w:tab/>
      </w:r>
      <w:r w:rsidR="007651D6" w:rsidRPr="00A51D33">
        <w:rPr>
          <w:rFonts w:asciiTheme="minorHAnsi" w:hAnsiTheme="minorHAnsi" w:cstheme="minorHAnsi"/>
          <w:sz w:val="22"/>
          <w:szCs w:val="22"/>
        </w:rPr>
        <w:fldChar w:fldCharType="begin">
          <w:ffData>
            <w:name w:val=""/>
            <w:enabled/>
            <w:calcOnExit w:val="0"/>
            <w:checkBox>
              <w:size w:val="20"/>
              <w:default w:val="1"/>
            </w:checkBox>
          </w:ffData>
        </w:fldChar>
      </w:r>
      <w:r w:rsidR="007651D6" w:rsidRPr="00A51D33">
        <w:rPr>
          <w:rFonts w:asciiTheme="minorHAnsi" w:hAnsiTheme="minorHAnsi" w:cstheme="minorHAnsi"/>
          <w:sz w:val="22"/>
          <w:szCs w:val="22"/>
        </w:rPr>
        <w:instrText xml:space="preserve"> FORMCHECKBOX </w:instrText>
      </w:r>
      <w:r w:rsidR="00C47198">
        <w:rPr>
          <w:rFonts w:asciiTheme="minorHAnsi" w:hAnsiTheme="minorHAnsi" w:cstheme="minorHAnsi"/>
          <w:sz w:val="22"/>
          <w:szCs w:val="22"/>
        </w:rPr>
      </w:r>
      <w:r w:rsidR="00C47198">
        <w:rPr>
          <w:rFonts w:asciiTheme="minorHAnsi" w:hAnsiTheme="minorHAnsi" w:cstheme="minorHAnsi"/>
          <w:sz w:val="22"/>
          <w:szCs w:val="22"/>
        </w:rPr>
        <w:fldChar w:fldCharType="separate"/>
      </w:r>
      <w:r w:rsidR="007651D6" w:rsidRPr="00A51D33">
        <w:rPr>
          <w:rFonts w:asciiTheme="minorHAnsi" w:hAnsiTheme="minorHAnsi" w:cstheme="minorHAnsi"/>
          <w:sz w:val="22"/>
          <w:szCs w:val="22"/>
        </w:rPr>
        <w:fldChar w:fldCharType="end"/>
      </w:r>
      <w:r w:rsidRPr="00A51D33">
        <w:rPr>
          <w:rFonts w:asciiTheme="minorHAnsi" w:hAnsiTheme="minorHAnsi" w:cstheme="minorHAnsi"/>
          <w:sz w:val="22"/>
          <w:szCs w:val="22"/>
        </w:rPr>
        <w:tab/>
      </w:r>
      <w:r w:rsidR="009D661E" w:rsidRPr="00A51D33">
        <w:rPr>
          <w:rFonts w:asciiTheme="minorHAnsi" w:hAnsiTheme="minorHAnsi" w:cstheme="minorHAnsi"/>
          <w:sz w:val="22"/>
          <w:szCs w:val="22"/>
        </w:rPr>
        <w:t>Non</w:t>
      </w:r>
      <w:r w:rsidRPr="00A51D33">
        <w:rPr>
          <w:rFonts w:asciiTheme="minorHAnsi" w:hAnsiTheme="minorHAnsi" w:cstheme="minorHAnsi"/>
          <w:sz w:val="22"/>
          <w:szCs w:val="22"/>
        </w:rPr>
        <w:tab/>
      </w:r>
      <w:r w:rsidRPr="00A51D33">
        <w:rPr>
          <w:rFonts w:asciiTheme="minorHAnsi" w:hAnsiTheme="minorHAnsi" w:cstheme="minorHAnsi"/>
          <w:sz w:val="22"/>
          <w:szCs w:val="22"/>
        </w:rPr>
        <w:tab/>
      </w:r>
      <w:r w:rsidRPr="00A51D33">
        <w:rPr>
          <w:rFonts w:asciiTheme="minorHAnsi" w:hAnsiTheme="minorHAnsi" w:cstheme="minorHAnsi"/>
          <w:sz w:val="22"/>
          <w:szCs w:val="22"/>
        </w:rPr>
        <w:tab/>
      </w:r>
      <w:r w:rsidR="007D7A65" w:rsidRPr="00A51D33">
        <w:rPr>
          <w:rFonts w:asciiTheme="minorHAnsi" w:hAnsiTheme="minorHAnsi" w:cstheme="minorHAnsi"/>
          <w:sz w:val="22"/>
          <w:szCs w:val="22"/>
        </w:rPr>
        <w:fldChar w:fldCharType="begin">
          <w:ffData>
            <w:name w:val=""/>
            <w:enabled/>
            <w:calcOnExit w:val="0"/>
            <w:checkBox>
              <w:size w:val="20"/>
              <w:default w:val="0"/>
            </w:checkBox>
          </w:ffData>
        </w:fldChar>
      </w:r>
      <w:r w:rsidR="007D7A65" w:rsidRPr="00A51D33">
        <w:rPr>
          <w:rFonts w:asciiTheme="minorHAnsi" w:hAnsiTheme="minorHAnsi" w:cstheme="minorHAnsi"/>
          <w:sz w:val="22"/>
          <w:szCs w:val="22"/>
        </w:rPr>
        <w:instrText xml:space="preserve"> FORMCHECKBOX </w:instrText>
      </w:r>
      <w:r w:rsidR="00C47198">
        <w:rPr>
          <w:rFonts w:asciiTheme="minorHAnsi" w:hAnsiTheme="minorHAnsi" w:cstheme="minorHAnsi"/>
          <w:sz w:val="22"/>
          <w:szCs w:val="22"/>
        </w:rPr>
      </w:r>
      <w:r w:rsidR="00C47198">
        <w:rPr>
          <w:rFonts w:asciiTheme="minorHAnsi" w:hAnsiTheme="minorHAnsi" w:cstheme="minorHAnsi"/>
          <w:sz w:val="22"/>
          <w:szCs w:val="22"/>
        </w:rPr>
        <w:fldChar w:fldCharType="separate"/>
      </w:r>
      <w:r w:rsidR="007D7A65" w:rsidRPr="00A51D33">
        <w:rPr>
          <w:rFonts w:asciiTheme="minorHAnsi" w:hAnsiTheme="minorHAnsi" w:cstheme="minorHAnsi"/>
          <w:sz w:val="22"/>
          <w:szCs w:val="22"/>
        </w:rPr>
        <w:fldChar w:fldCharType="end"/>
      </w:r>
      <w:r w:rsidRPr="00A51D33">
        <w:rPr>
          <w:rFonts w:asciiTheme="minorHAnsi" w:hAnsiTheme="minorHAnsi" w:cstheme="minorHAnsi"/>
          <w:sz w:val="22"/>
          <w:szCs w:val="22"/>
        </w:rPr>
        <w:tab/>
      </w:r>
      <w:r w:rsidR="009D661E" w:rsidRPr="00A51D33">
        <w:rPr>
          <w:rFonts w:asciiTheme="minorHAnsi" w:hAnsiTheme="minorHAnsi" w:cstheme="minorHAnsi"/>
          <w:sz w:val="22"/>
          <w:szCs w:val="22"/>
        </w:rPr>
        <w:t>Oui</w:t>
      </w:r>
    </w:p>
    <w:p w14:paraId="2D8B81AE" w14:textId="5BFABC09" w:rsidR="00644053" w:rsidRDefault="00644053" w:rsidP="009B45B9">
      <w:pPr>
        <w:pStyle w:val="fcasegauche"/>
        <w:tabs>
          <w:tab w:val="left" w:pos="426"/>
          <w:tab w:val="left" w:pos="851"/>
        </w:tabs>
        <w:spacing w:after="0"/>
        <w:ind w:left="0" w:firstLine="0"/>
        <w:jc w:val="left"/>
        <w:rPr>
          <w:rFonts w:asciiTheme="minorHAnsi" w:hAnsiTheme="minorHAnsi" w:cstheme="minorHAnsi"/>
          <w:i/>
          <w:sz w:val="22"/>
          <w:szCs w:val="22"/>
        </w:rPr>
      </w:pPr>
    </w:p>
    <w:p w14:paraId="282C7087" w14:textId="77777777" w:rsidR="00644053" w:rsidRPr="00644053" w:rsidRDefault="00644053" w:rsidP="00644053">
      <w:pPr>
        <w:tabs>
          <w:tab w:val="left" w:pos="576"/>
          <w:tab w:val="left" w:pos="851"/>
        </w:tabs>
        <w:jc w:val="both"/>
        <w:rPr>
          <w:rFonts w:asciiTheme="minorHAnsi" w:hAnsiTheme="minorHAnsi" w:cstheme="minorHAnsi"/>
          <w:sz w:val="22"/>
          <w:szCs w:val="22"/>
        </w:rPr>
      </w:pPr>
      <w:r w:rsidRPr="00644053">
        <w:rPr>
          <w:rFonts w:asciiTheme="minorHAnsi" w:hAnsiTheme="minorHAnsi" w:cstheme="minorHAnsi"/>
          <w:sz w:val="22"/>
          <w:szCs w:val="22"/>
        </w:rPr>
        <w:t xml:space="preserve">Les délais d’exécution des prestations sont ceux indiqués par le candidat dans son offre. Ils ne doivent pas dépasser </w:t>
      </w:r>
      <w:r w:rsidRPr="00644053">
        <w:rPr>
          <w:rFonts w:asciiTheme="minorHAnsi" w:hAnsiTheme="minorHAnsi" w:cstheme="minorHAnsi"/>
          <w:b/>
          <w:sz w:val="22"/>
          <w:szCs w:val="22"/>
        </w:rPr>
        <w:t>30 jours calendaires</w:t>
      </w:r>
      <w:r w:rsidRPr="00644053">
        <w:rPr>
          <w:rFonts w:asciiTheme="minorHAnsi" w:hAnsiTheme="minorHAnsi" w:cstheme="minorHAnsi"/>
          <w:sz w:val="22"/>
          <w:szCs w:val="22"/>
        </w:rPr>
        <w:t xml:space="preserve"> entre la date de réception de l’échantillon et celle de la délivrance du rapport de contrôle.</w:t>
      </w:r>
    </w:p>
    <w:p w14:paraId="3D0C9E94" w14:textId="77777777" w:rsidR="00644053" w:rsidRPr="00644053" w:rsidRDefault="00644053" w:rsidP="00644053">
      <w:pPr>
        <w:tabs>
          <w:tab w:val="left" w:pos="576"/>
          <w:tab w:val="left" w:pos="851"/>
        </w:tabs>
        <w:jc w:val="both"/>
        <w:rPr>
          <w:rFonts w:asciiTheme="minorHAnsi" w:hAnsiTheme="minorHAnsi" w:cstheme="minorHAnsi"/>
          <w:sz w:val="22"/>
          <w:szCs w:val="22"/>
        </w:rPr>
      </w:pPr>
    </w:p>
    <w:p w14:paraId="0F51B08B" w14:textId="77777777" w:rsidR="007651D6" w:rsidRPr="00A51D33" w:rsidRDefault="007651D6" w:rsidP="00717099">
      <w:pPr>
        <w:tabs>
          <w:tab w:val="left" w:pos="426"/>
          <w:tab w:val="left" w:pos="851"/>
        </w:tabs>
        <w:spacing w:before="120"/>
        <w:ind w:left="924"/>
        <w:jc w:val="both"/>
        <w:rPr>
          <w:rFonts w:asciiTheme="minorHAnsi" w:hAnsiTheme="minorHAnsi" w:cstheme="minorHAnsi"/>
          <w:b/>
          <w:sz w:val="22"/>
          <w:szCs w:val="22"/>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A51D33" w14:paraId="7D15CC8F" w14:textId="77777777" w:rsidTr="00A51D33">
        <w:tc>
          <w:tcPr>
            <w:tcW w:w="10419" w:type="dxa"/>
            <w:shd w:val="clear" w:color="auto" w:fill="2F5496" w:themeFill="accent1" w:themeFillShade="BF"/>
          </w:tcPr>
          <w:p w14:paraId="1576793D" w14:textId="16FEA332" w:rsidR="009B1CD0" w:rsidRPr="00A51D33" w:rsidRDefault="00A51D33" w:rsidP="00C630AD">
            <w:pPr>
              <w:tabs>
                <w:tab w:val="left" w:pos="-142"/>
                <w:tab w:val="left" w:pos="851"/>
                <w:tab w:val="left" w:pos="4111"/>
              </w:tabs>
              <w:jc w:val="both"/>
              <w:rPr>
                <w:rFonts w:asciiTheme="minorHAnsi" w:hAnsiTheme="minorHAnsi" w:cstheme="minorHAnsi"/>
                <w:sz w:val="22"/>
                <w:szCs w:val="22"/>
              </w:rPr>
            </w:pPr>
            <w:r w:rsidRPr="00A51D33">
              <w:rPr>
                <w:rFonts w:asciiTheme="minorHAnsi" w:hAnsiTheme="minorHAnsi" w:cstheme="minorHAnsi"/>
                <w:b/>
                <w:bCs/>
                <w:color w:val="FFFFFF" w:themeColor="background1"/>
                <w:sz w:val="22"/>
                <w:szCs w:val="22"/>
              </w:rPr>
              <w:t>C - SIGNATURE DU MARCHE PUBLIC PAR LE TITULAIRE INDIVIDUEL OU, EN CAS GROUPEMENT, LE MANDATAIRE DUMENT HABILITE OU CHAQUE MEMBRE DU GROUPEMENT</w:t>
            </w:r>
          </w:p>
        </w:tc>
      </w:tr>
    </w:tbl>
    <w:p w14:paraId="48559205" w14:textId="77777777" w:rsidR="009B1CD0" w:rsidRPr="00A51D33" w:rsidRDefault="009B1CD0" w:rsidP="006C4338">
      <w:pPr>
        <w:tabs>
          <w:tab w:val="left" w:pos="851"/>
        </w:tabs>
        <w:jc w:val="both"/>
        <w:rPr>
          <w:rFonts w:asciiTheme="minorHAnsi" w:hAnsiTheme="minorHAnsi" w:cstheme="minorHAnsi"/>
          <w:sz w:val="22"/>
          <w:szCs w:val="22"/>
        </w:rPr>
      </w:pPr>
    </w:p>
    <w:p w14:paraId="15CF9E43" w14:textId="77777777" w:rsidR="005824AE" w:rsidRPr="00A51D33" w:rsidRDefault="005824AE" w:rsidP="005824AE">
      <w:pPr>
        <w:pStyle w:val="Default"/>
        <w:jc w:val="both"/>
        <w:rPr>
          <w:rFonts w:asciiTheme="minorHAnsi" w:hAnsiTheme="minorHAnsi" w:cstheme="minorHAnsi"/>
          <w:sz w:val="22"/>
          <w:szCs w:val="22"/>
        </w:rPr>
      </w:pPr>
      <w:r w:rsidRPr="00A51D33">
        <w:rPr>
          <w:rFonts w:asciiTheme="minorHAnsi" w:hAnsiTheme="minorHAnsi" w:cstheme="minorHAnsi"/>
          <w:b/>
          <w:sz w:val="22"/>
          <w:szCs w:val="22"/>
        </w:rPr>
        <w:t>Attention</w:t>
      </w:r>
      <w:r w:rsidRPr="00A51D33">
        <w:rPr>
          <w:rFonts w:asciiTheme="minorHAnsi" w:hAnsiTheme="minorHAnsi" w:cstheme="minorHAnsi"/>
          <w:sz w:val="22"/>
          <w:szCs w:val="22"/>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A51D33">
        <w:rPr>
          <w:rFonts w:asciiTheme="minorHAnsi" w:hAnsiTheme="minorHAnsi" w:cstheme="minorHAnsi"/>
          <w:sz w:val="22"/>
          <w:szCs w:val="22"/>
          <w:u w:val="single"/>
        </w:rPr>
        <w:t>et</w:t>
      </w:r>
      <w:r w:rsidRPr="00A51D33">
        <w:rPr>
          <w:rFonts w:asciiTheme="minorHAnsi" w:hAnsiTheme="minorHAnsi" w:cstheme="minorHAnsi"/>
          <w:sz w:val="22"/>
          <w:szCs w:val="22"/>
        </w:rPr>
        <w:t xml:space="preserve"> le sous-traitant concerné, il convient de faire signer ce DC4 par le biais du formulaire ATTRI2.</w:t>
      </w:r>
    </w:p>
    <w:p w14:paraId="58F73F03" w14:textId="77777777" w:rsidR="005824AE" w:rsidRPr="00A51D33" w:rsidRDefault="005824AE" w:rsidP="006C4338">
      <w:pPr>
        <w:tabs>
          <w:tab w:val="left" w:pos="851"/>
        </w:tabs>
        <w:jc w:val="both"/>
        <w:rPr>
          <w:rFonts w:asciiTheme="minorHAnsi" w:hAnsiTheme="minorHAnsi" w:cstheme="minorHAnsi"/>
          <w:sz w:val="22"/>
          <w:szCs w:val="22"/>
        </w:rPr>
      </w:pPr>
    </w:p>
    <w:p w14:paraId="20394BA8" w14:textId="77777777" w:rsidR="00332B12" w:rsidRPr="00A51D33" w:rsidRDefault="00332B12" w:rsidP="00332B12">
      <w:pPr>
        <w:pStyle w:val="fcase1ertab"/>
        <w:tabs>
          <w:tab w:val="left" w:pos="851"/>
        </w:tabs>
        <w:ind w:left="0" w:firstLine="0"/>
        <w:rPr>
          <w:rFonts w:asciiTheme="minorHAnsi" w:hAnsiTheme="minorHAnsi" w:cstheme="minorHAnsi"/>
          <w:i/>
          <w:sz w:val="22"/>
          <w:szCs w:val="22"/>
        </w:rPr>
      </w:pPr>
      <w:r w:rsidRPr="00A51D33">
        <w:rPr>
          <w:rFonts w:asciiTheme="minorHAnsi" w:hAnsiTheme="minorHAnsi" w:cstheme="minorHAnsi"/>
          <w:b/>
          <w:sz w:val="22"/>
          <w:szCs w:val="22"/>
        </w:rPr>
        <w:t xml:space="preserve">C1 – Signature du marché </w:t>
      </w:r>
      <w:r w:rsidR="00FE48C9" w:rsidRPr="00A51D33">
        <w:rPr>
          <w:rFonts w:asciiTheme="minorHAnsi" w:hAnsiTheme="minorHAnsi" w:cstheme="minorHAnsi"/>
          <w:b/>
          <w:sz w:val="22"/>
          <w:szCs w:val="22"/>
        </w:rPr>
        <w:t>public</w:t>
      </w:r>
      <w:r w:rsidRPr="00A51D33">
        <w:rPr>
          <w:rFonts w:asciiTheme="minorHAnsi" w:hAnsiTheme="minorHAnsi" w:cstheme="minorHAnsi"/>
          <w:b/>
          <w:sz w:val="22"/>
          <w:szCs w:val="22"/>
        </w:rPr>
        <w:t xml:space="preserve"> par le titulaire individuel :</w:t>
      </w:r>
    </w:p>
    <w:p w14:paraId="51181F48" w14:textId="77777777" w:rsidR="00332B12" w:rsidRPr="00A51D33" w:rsidRDefault="00332B12" w:rsidP="00332B12">
      <w:pPr>
        <w:pStyle w:val="fcase1ertab"/>
        <w:tabs>
          <w:tab w:val="left" w:pos="851"/>
        </w:tabs>
        <w:ind w:left="0" w:firstLine="0"/>
        <w:rPr>
          <w:rFonts w:asciiTheme="minorHAnsi" w:hAnsiTheme="minorHAnsi" w:cstheme="minorHAnsi"/>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A51D33" w14:paraId="3AFDCFA3"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2574F04A" w14:textId="77777777" w:rsidR="00332B12" w:rsidRPr="00A51D33" w:rsidRDefault="00332B12" w:rsidP="00B054DA">
            <w:pPr>
              <w:tabs>
                <w:tab w:val="left" w:pos="851"/>
              </w:tabs>
              <w:jc w:val="center"/>
              <w:rPr>
                <w:rFonts w:asciiTheme="minorHAnsi" w:hAnsiTheme="minorHAnsi" w:cstheme="minorHAnsi"/>
                <w:b/>
                <w:bCs/>
                <w:sz w:val="22"/>
                <w:szCs w:val="22"/>
              </w:rPr>
            </w:pPr>
            <w:r w:rsidRPr="00A51D33">
              <w:rPr>
                <w:rFonts w:asciiTheme="minorHAnsi" w:hAnsiTheme="minorHAnsi" w:cstheme="minorHAnsi"/>
                <w:b/>
                <w:bCs/>
                <w:sz w:val="22"/>
                <w:szCs w:val="22"/>
              </w:rPr>
              <w:t>Nom, prénom et qualité</w:t>
            </w:r>
          </w:p>
          <w:p w14:paraId="12330646" w14:textId="77777777" w:rsidR="00332B12" w:rsidRPr="00A51D33" w:rsidRDefault="00332B12" w:rsidP="00B054DA">
            <w:pPr>
              <w:tabs>
                <w:tab w:val="left" w:pos="851"/>
              </w:tabs>
              <w:jc w:val="center"/>
              <w:rPr>
                <w:rFonts w:asciiTheme="minorHAnsi" w:hAnsiTheme="minorHAnsi" w:cstheme="minorHAnsi"/>
                <w:b/>
                <w:bCs/>
                <w:sz w:val="22"/>
                <w:szCs w:val="22"/>
              </w:rPr>
            </w:pPr>
            <w:proofErr w:type="gramStart"/>
            <w:r w:rsidRPr="00A51D33">
              <w:rPr>
                <w:rFonts w:asciiTheme="minorHAnsi" w:hAnsiTheme="minorHAnsi" w:cstheme="minorHAnsi"/>
                <w:b/>
                <w:bCs/>
                <w:sz w:val="22"/>
                <w:szCs w:val="22"/>
              </w:rPr>
              <w:t>du</w:t>
            </w:r>
            <w:proofErr w:type="gramEnd"/>
            <w:r w:rsidRPr="00A51D33">
              <w:rPr>
                <w:rFonts w:asciiTheme="minorHAnsi" w:hAnsiTheme="minorHAnsi" w:cstheme="minorHAnsi"/>
                <w:b/>
                <w:bCs/>
                <w:sz w:val="22"/>
                <w:szCs w:val="22"/>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A847888" w14:textId="77777777" w:rsidR="00332B12" w:rsidRPr="00A51D33" w:rsidRDefault="00332B12" w:rsidP="00B054DA">
            <w:pPr>
              <w:tabs>
                <w:tab w:val="left" w:pos="851"/>
              </w:tabs>
              <w:jc w:val="center"/>
              <w:rPr>
                <w:rFonts w:asciiTheme="minorHAnsi" w:hAnsiTheme="minorHAnsi" w:cstheme="minorHAnsi"/>
                <w:b/>
                <w:bCs/>
                <w:sz w:val="22"/>
                <w:szCs w:val="22"/>
              </w:rPr>
            </w:pPr>
            <w:r w:rsidRPr="00A51D33">
              <w:rPr>
                <w:rFonts w:asciiTheme="minorHAnsi" w:hAnsiTheme="minorHAnsi" w:cstheme="minorHAnsi"/>
                <w:b/>
                <w:bCs/>
                <w:sz w:val="22"/>
                <w:szCs w:val="22"/>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10CFB9" w14:textId="77777777" w:rsidR="00332B12" w:rsidRPr="00A51D33" w:rsidRDefault="00332B12" w:rsidP="00B054DA">
            <w:pPr>
              <w:tabs>
                <w:tab w:val="left" w:pos="851"/>
              </w:tabs>
              <w:jc w:val="center"/>
              <w:rPr>
                <w:rFonts w:asciiTheme="minorHAnsi" w:hAnsiTheme="minorHAnsi" w:cstheme="minorHAnsi"/>
                <w:b/>
                <w:bCs/>
                <w:sz w:val="22"/>
                <w:szCs w:val="22"/>
              </w:rPr>
            </w:pPr>
            <w:r w:rsidRPr="00A51D33">
              <w:rPr>
                <w:rFonts w:asciiTheme="minorHAnsi" w:hAnsiTheme="minorHAnsi" w:cstheme="minorHAnsi"/>
                <w:b/>
                <w:bCs/>
                <w:sz w:val="22"/>
                <w:szCs w:val="22"/>
              </w:rPr>
              <w:t>Signature</w:t>
            </w:r>
          </w:p>
        </w:tc>
      </w:tr>
      <w:tr w:rsidR="00332B12" w:rsidRPr="00A51D33" w14:paraId="1C1D81BB"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36137B7A" w14:textId="77777777" w:rsidR="00332B12" w:rsidRPr="00A51D33" w:rsidRDefault="00332B12" w:rsidP="00B054DA">
            <w:pPr>
              <w:tabs>
                <w:tab w:val="left" w:pos="851"/>
              </w:tabs>
              <w:snapToGrid w:val="0"/>
              <w:jc w:val="both"/>
              <w:rPr>
                <w:rFonts w:asciiTheme="minorHAnsi" w:hAnsiTheme="minorHAnsi" w:cstheme="minorHAnsi"/>
                <w:b/>
                <w:bCs/>
                <w:sz w:val="22"/>
                <w:szCs w:val="22"/>
              </w:rPr>
            </w:pPr>
          </w:p>
        </w:tc>
        <w:tc>
          <w:tcPr>
            <w:tcW w:w="2694" w:type="dxa"/>
            <w:tcBorders>
              <w:top w:val="single" w:sz="4" w:space="0" w:color="000000"/>
              <w:left w:val="single" w:sz="4" w:space="0" w:color="000000"/>
              <w:bottom w:val="single" w:sz="4" w:space="0" w:color="auto"/>
            </w:tcBorders>
            <w:shd w:val="clear" w:color="auto" w:fill="auto"/>
          </w:tcPr>
          <w:p w14:paraId="2474DA4D" w14:textId="77777777" w:rsidR="00332B12" w:rsidRPr="00A51D33" w:rsidRDefault="00332B12" w:rsidP="00B054DA">
            <w:pPr>
              <w:tabs>
                <w:tab w:val="left" w:pos="851"/>
              </w:tabs>
              <w:snapToGrid w:val="0"/>
              <w:jc w:val="both"/>
              <w:rPr>
                <w:rFonts w:asciiTheme="minorHAnsi" w:hAnsiTheme="minorHAnsi" w:cstheme="minorHAnsi"/>
                <w:b/>
                <w:bCs/>
                <w:sz w:val="22"/>
                <w:szCs w:val="22"/>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31E793CA" w14:textId="77777777" w:rsidR="00332B12" w:rsidRPr="00A51D33" w:rsidRDefault="00332B12" w:rsidP="00B054DA">
            <w:pPr>
              <w:tabs>
                <w:tab w:val="left" w:pos="851"/>
              </w:tabs>
              <w:snapToGrid w:val="0"/>
              <w:jc w:val="both"/>
              <w:rPr>
                <w:rFonts w:asciiTheme="minorHAnsi" w:hAnsiTheme="minorHAnsi" w:cstheme="minorHAnsi"/>
                <w:b/>
                <w:bCs/>
                <w:sz w:val="22"/>
                <w:szCs w:val="22"/>
              </w:rPr>
            </w:pPr>
          </w:p>
        </w:tc>
      </w:tr>
    </w:tbl>
    <w:p w14:paraId="33069224" w14:textId="77777777" w:rsidR="002904AF" w:rsidRPr="00A51D33" w:rsidRDefault="002904AF" w:rsidP="002904AF">
      <w:pPr>
        <w:tabs>
          <w:tab w:val="left" w:pos="851"/>
        </w:tabs>
        <w:jc w:val="both"/>
        <w:rPr>
          <w:rFonts w:asciiTheme="minorHAnsi" w:hAnsiTheme="minorHAnsi" w:cstheme="minorHAnsi"/>
          <w:sz w:val="22"/>
          <w:szCs w:val="22"/>
        </w:rPr>
      </w:pPr>
      <w:r w:rsidRPr="00A51D33">
        <w:rPr>
          <w:rFonts w:asciiTheme="minorHAnsi" w:hAnsiTheme="minorHAnsi" w:cstheme="minorHAnsi"/>
          <w:sz w:val="22"/>
          <w:szCs w:val="22"/>
        </w:rPr>
        <w:t>(*) Le signataire doit avoir le pouvoir d’engager la personne qu’il représente.</w:t>
      </w:r>
    </w:p>
    <w:p w14:paraId="61A98ED6" w14:textId="77777777" w:rsidR="00644053" w:rsidRDefault="00644053" w:rsidP="00332B12">
      <w:pPr>
        <w:pStyle w:val="fcase1ertab"/>
        <w:tabs>
          <w:tab w:val="left" w:pos="851"/>
        </w:tabs>
        <w:ind w:left="0" w:firstLine="0"/>
        <w:rPr>
          <w:rFonts w:asciiTheme="minorHAnsi" w:hAnsiTheme="minorHAnsi" w:cstheme="minorHAnsi"/>
          <w:b/>
          <w:sz w:val="22"/>
          <w:szCs w:val="22"/>
        </w:rPr>
      </w:pPr>
    </w:p>
    <w:p w14:paraId="1E213331" w14:textId="04EF0BEF" w:rsidR="00332B12" w:rsidRPr="00A51D33" w:rsidRDefault="00332B12" w:rsidP="00332B12">
      <w:pPr>
        <w:pStyle w:val="fcase1ertab"/>
        <w:tabs>
          <w:tab w:val="left" w:pos="851"/>
        </w:tabs>
        <w:ind w:left="0" w:firstLine="0"/>
        <w:rPr>
          <w:rFonts w:asciiTheme="minorHAnsi" w:hAnsiTheme="minorHAnsi" w:cstheme="minorHAnsi"/>
          <w:i/>
          <w:sz w:val="22"/>
          <w:szCs w:val="22"/>
        </w:rPr>
      </w:pPr>
      <w:r w:rsidRPr="00A51D33">
        <w:rPr>
          <w:rFonts w:asciiTheme="minorHAnsi" w:hAnsiTheme="minorHAnsi" w:cstheme="minorHAnsi"/>
          <w:b/>
          <w:sz w:val="22"/>
          <w:szCs w:val="22"/>
        </w:rPr>
        <w:t xml:space="preserve">C2 – Signature du marché </w:t>
      </w:r>
      <w:r w:rsidR="00FE48C9" w:rsidRPr="00A51D33">
        <w:rPr>
          <w:rFonts w:asciiTheme="minorHAnsi" w:hAnsiTheme="minorHAnsi" w:cstheme="minorHAnsi"/>
          <w:b/>
          <w:sz w:val="22"/>
          <w:szCs w:val="22"/>
        </w:rPr>
        <w:t>public</w:t>
      </w:r>
      <w:r w:rsidRPr="00A51D33">
        <w:rPr>
          <w:rFonts w:asciiTheme="minorHAnsi" w:hAnsiTheme="minorHAnsi" w:cstheme="minorHAnsi"/>
          <w:b/>
          <w:sz w:val="22"/>
          <w:szCs w:val="22"/>
        </w:rPr>
        <w:t xml:space="preserve"> en cas de groupement :</w:t>
      </w:r>
    </w:p>
    <w:p w14:paraId="235D5818" w14:textId="77777777" w:rsidR="009B1CD0" w:rsidRPr="00A51D33" w:rsidRDefault="002904AF" w:rsidP="00C630AD">
      <w:pPr>
        <w:tabs>
          <w:tab w:val="left" w:pos="851"/>
        </w:tabs>
        <w:jc w:val="both"/>
        <w:rPr>
          <w:rFonts w:asciiTheme="minorHAnsi" w:hAnsiTheme="minorHAnsi" w:cstheme="minorHAnsi"/>
          <w:sz w:val="22"/>
          <w:szCs w:val="22"/>
        </w:rPr>
      </w:pPr>
      <w:r w:rsidRPr="00A51D33">
        <w:rPr>
          <w:rFonts w:asciiTheme="minorHAnsi" w:hAnsiTheme="minorHAnsi" w:cstheme="minorHAnsi"/>
          <w:sz w:val="22"/>
          <w:szCs w:val="22"/>
        </w:rPr>
        <w:t>L</w:t>
      </w:r>
      <w:r w:rsidR="00036500" w:rsidRPr="00A51D33">
        <w:rPr>
          <w:rFonts w:asciiTheme="minorHAnsi" w:hAnsiTheme="minorHAnsi" w:cstheme="minorHAnsi"/>
          <w:sz w:val="22"/>
          <w:szCs w:val="22"/>
        </w:rPr>
        <w:t xml:space="preserve">es membres </w:t>
      </w:r>
      <w:r w:rsidRPr="00A51D33">
        <w:rPr>
          <w:rFonts w:asciiTheme="minorHAnsi" w:hAnsiTheme="minorHAnsi" w:cstheme="minorHAnsi"/>
          <w:sz w:val="22"/>
          <w:szCs w:val="22"/>
        </w:rPr>
        <w:t xml:space="preserve">du groupement d’opérateurs économiques </w:t>
      </w:r>
      <w:r w:rsidR="00036500" w:rsidRPr="00A51D33">
        <w:rPr>
          <w:rFonts w:asciiTheme="minorHAnsi" w:hAnsiTheme="minorHAnsi" w:cstheme="minorHAnsi"/>
          <w:sz w:val="22"/>
          <w:szCs w:val="22"/>
        </w:rPr>
        <w:t xml:space="preserve">désignent le mandataire suivant </w:t>
      </w:r>
      <w:r w:rsidR="00036500" w:rsidRPr="00A51D33">
        <w:rPr>
          <w:rFonts w:asciiTheme="minorHAnsi" w:hAnsiTheme="minorHAnsi" w:cstheme="minorHAnsi"/>
          <w:i/>
          <w:sz w:val="22"/>
          <w:szCs w:val="22"/>
        </w:rPr>
        <w:t>(</w:t>
      </w:r>
      <w:hyperlink r:id="rId10" w:history="1">
        <w:r w:rsidR="00036500" w:rsidRPr="00A51D33">
          <w:rPr>
            <w:rStyle w:val="Lienhypertexte"/>
            <w:rFonts w:asciiTheme="minorHAnsi" w:hAnsiTheme="minorHAnsi" w:cstheme="minorHAnsi"/>
            <w:i/>
            <w:sz w:val="22"/>
            <w:szCs w:val="22"/>
          </w:rPr>
          <w:t>article</w:t>
        </w:r>
        <w:r w:rsidR="009D661E" w:rsidRPr="00A51D33">
          <w:rPr>
            <w:rStyle w:val="Lienhypertexte"/>
            <w:rFonts w:asciiTheme="minorHAnsi" w:hAnsiTheme="minorHAnsi" w:cstheme="minorHAnsi"/>
            <w:i/>
            <w:sz w:val="22"/>
            <w:szCs w:val="22"/>
          </w:rPr>
          <w:t> R. 2142-23</w:t>
        </w:r>
      </w:hyperlink>
      <w:r w:rsidR="00036500" w:rsidRPr="00A51D33">
        <w:rPr>
          <w:rFonts w:asciiTheme="minorHAnsi" w:hAnsiTheme="minorHAnsi" w:cstheme="minorHAnsi"/>
          <w:i/>
          <w:sz w:val="22"/>
          <w:szCs w:val="22"/>
        </w:rPr>
        <w:t xml:space="preserve"> </w:t>
      </w:r>
      <w:r w:rsidR="00D90A00" w:rsidRPr="00A51D33">
        <w:rPr>
          <w:rFonts w:asciiTheme="minorHAnsi" w:hAnsiTheme="minorHAnsi" w:cstheme="minorHAnsi"/>
          <w:i/>
          <w:sz w:val="22"/>
          <w:szCs w:val="22"/>
        </w:rPr>
        <w:t xml:space="preserve">ou </w:t>
      </w:r>
      <w:hyperlink r:id="rId11" w:history="1">
        <w:r w:rsidR="009D661E" w:rsidRPr="00A51D33">
          <w:rPr>
            <w:rStyle w:val="Lienhypertexte"/>
            <w:rFonts w:asciiTheme="minorHAnsi" w:hAnsiTheme="minorHAnsi" w:cstheme="minorHAnsi"/>
            <w:i/>
            <w:sz w:val="22"/>
            <w:szCs w:val="22"/>
          </w:rPr>
          <w:t>article R. 2342-12</w:t>
        </w:r>
      </w:hyperlink>
      <w:r w:rsidR="009D661E" w:rsidRPr="00A51D33">
        <w:rPr>
          <w:rFonts w:asciiTheme="minorHAnsi" w:hAnsiTheme="minorHAnsi" w:cstheme="minorHAnsi"/>
          <w:i/>
          <w:sz w:val="22"/>
          <w:szCs w:val="22"/>
        </w:rPr>
        <w:t xml:space="preserve"> du code de la commande publique</w:t>
      </w:r>
      <w:r w:rsidR="00036500" w:rsidRPr="00A51D33">
        <w:rPr>
          <w:rFonts w:asciiTheme="minorHAnsi" w:hAnsiTheme="minorHAnsi" w:cstheme="minorHAnsi"/>
          <w:i/>
          <w:sz w:val="22"/>
          <w:szCs w:val="22"/>
        </w:rPr>
        <w:t>) </w:t>
      </w:r>
      <w:r w:rsidR="00036500" w:rsidRPr="00A51D33">
        <w:rPr>
          <w:rFonts w:asciiTheme="minorHAnsi" w:hAnsiTheme="minorHAnsi" w:cstheme="minorHAnsi"/>
          <w:sz w:val="22"/>
          <w:szCs w:val="22"/>
        </w:rPr>
        <w:t>:</w:t>
      </w:r>
    </w:p>
    <w:p w14:paraId="4F096576" w14:textId="77777777" w:rsidR="00036500" w:rsidRPr="00C978D4" w:rsidRDefault="00036500" w:rsidP="005846FB">
      <w:pPr>
        <w:tabs>
          <w:tab w:val="left" w:pos="851"/>
        </w:tabs>
        <w:rPr>
          <w:rFonts w:asciiTheme="minorHAnsi" w:hAnsiTheme="minorHAnsi" w:cstheme="minorHAnsi"/>
          <w:i/>
          <w:szCs w:val="22"/>
        </w:rPr>
      </w:pPr>
      <w:r w:rsidRPr="00C978D4">
        <w:rPr>
          <w:rFonts w:asciiTheme="minorHAnsi" w:hAnsiTheme="minorHAnsi" w:cstheme="minorHAnsi"/>
          <w:i/>
          <w:szCs w:val="22"/>
        </w:rPr>
        <w:t>[Indiquer le nom commercial et la dénomination sociale du mandataire]</w:t>
      </w:r>
    </w:p>
    <w:p w14:paraId="36864A6B" w14:textId="77777777" w:rsidR="009B1CD0" w:rsidRPr="00A51D33" w:rsidRDefault="009B1CD0" w:rsidP="005846FB">
      <w:pPr>
        <w:tabs>
          <w:tab w:val="left" w:pos="851"/>
        </w:tabs>
        <w:rPr>
          <w:rFonts w:asciiTheme="minorHAnsi" w:hAnsiTheme="minorHAnsi" w:cstheme="minorHAnsi"/>
          <w:sz w:val="22"/>
          <w:szCs w:val="22"/>
        </w:rPr>
      </w:pPr>
    </w:p>
    <w:p w14:paraId="58E1A996" w14:textId="77777777" w:rsidR="00036500" w:rsidRPr="00A51D33" w:rsidRDefault="00036500" w:rsidP="005846FB">
      <w:pPr>
        <w:tabs>
          <w:tab w:val="left" w:pos="851"/>
        </w:tabs>
        <w:rPr>
          <w:rFonts w:asciiTheme="minorHAnsi" w:hAnsiTheme="minorHAnsi" w:cstheme="minorHAnsi"/>
          <w:sz w:val="22"/>
          <w:szCs w:val="22"/>
        </w:rPr>
      </w:pPr>
    </w:p>
    <w:p w14:paraId="6433BA9A" w14:textId="77777777" w:rsidR="00036500" w:rsidRPr="00A51D33" w:rsidRDefault="004A7169" w:rsidP="00710FD6">
      <w:pPr>
        <w:pStyle w:val="fcase1ertab"/>
        <w:tabs>
          <w:tab w:val="left" w:pos="851"/>
        </w:tabs>
        <w:ind w:left="0" w:firstLine="0"/>
        <w:rPr>
          <w:rFonts w:asciiTheme="minorHAnsi" w:hAnsiTheme="minorHAnsi" w:cstheme="minorHAnsi"/>
          <w:sz w:val="22"/>
          <w:szCs w:val="22"/>
        </w:rPr>
      </w:pPr>
      <w:r w:rsidRPr="00A51D33">
        <w:rPr>
          <w:rFonts w:asciiTheme="minorHAnsi" w:hAnsiTheme="minorHAnsi" w:cstheme="minorHAnsi"/>
          <w:sz w:val="22"/>
          <w:szCs w:val="22"/>
        </w:rPr>
        <w:t xml:space="preserve">En cas de groupement conjoint, </w:t>
      </w:r>
      <w:r w:rsidR="00036500" w:rsidRPr="00A51D33">
        <w:rPr>
          <w:rFonts w:asciiTheme="minorHAnsi" w:hAnsiTheme="minorHAnsi" w:cstheme="minorHAnsi"/>
          <w:sz w:val="22"/>
          <w:szCs w:val="22"/>
        </w:rPr>
        <w:t xml:space="preserve">le mandataire </w:t>
      </w:r>
      <w:r w:rsidRPr="00A51D33">
        <w:rPr>
          <w:rFonts w:asciiTheme="minorHAnsi" w:hAnsiTheme="minorHAnsi" w:cstheme="minorHAnsi"/>
          <w:sz w:val="22"/>
          <w:szCs w:val="22"/>
        </w:rPr>
        <w:t xml:space="preserve">du groupement </w:t>
      </w:r>
      <w:r w:rsidR="00036500" w:rsidRPr="00A51D33">
        <w:rPr>
          <w:rFonts w:asciiTheme="minorHAnsi" w:hAnsiTheme="minorHAnsi" w:cstheme="minorHAnsi"/>
          <w:sz w:val="22"/>
          <w:szCs w:val="22"/>
        </w:rPr>
        <w:t>est :</w:t>
      </w:r>
    </w:p>
    <w:p w14:paraId="2F8AA15B" w14:textId="77777777" w:rsidR="00036500" w:rsidRPr="00C978D4" w:rsidRDefault="00036500" w:rsidP="00E47798">
      <w:pPr>
        <w:pStyle w:val="fcase1ertab"/>
        <w:tabs>
          <w:tab w:val="left" w:pos="851"/>
        </w:tabs>
        <w:rPr>
          <w:rFonts w:asciiTheme="minorHAnsi" w:hAnsiTheme="minorHAnsi" w:cstheme="minorHAnsi"/>
          <w:szCs w:val="22"/>
        </w:rPr>
      </w:pPr>
      <w:r w:rsidRPr="00C978D4">
        <w:rPr>
          <w:rFonts w:asciiTheme="minorHAnsi" w:hAnsiTheme="minorHAnsi" w:cstheme="minorHAnsi"/>
          <w:i/>
          <w:iCs/>
          <w:szCs w:val="22"/>
        </w:rPr>
        <w:t>(Cocher la case correspondante.)</w:t>
      </w:r>
    </w:p>
    <w:p w14:paraId="745CD9C0" w14:textId="77777777" w:rsidR="00354C04" w:rsidRPr="00A51D33" w:rsidRDefault="00354C04" w:rsidP="0083205E">
      <w:pPr>
        <w:pStyle w:val="fcase1ertab"/>
        <w:tabs>
          <w:tab w:val="clear" w:pos="426"/>
          <w:tab w:val="left" w:pos="851"/>
        </w:tabs>
        <w:spacing w:before="120"/>
        <w:ind w:left="0" w:firstLine="851"/>
        <w:rPr>
          <w:rFonts w:asciiTheme="minorHAnsi" w:hAnsiTheme="minorHAnsi" w:cstheme="minorHAnsi"/>
          <w:sz w:val="22"/>
          <w:szCs w:val="22"/>
        </w:rPr>
      </w:pPr>
      <w:r w:rsidRPr="00A51D33">
        <w:rPr>
          <w:rFonts w:asciiTheme="minorHAnsi" w:hAnsiTheme="minorHAnsi" w:cstheme="minorHAnsi"/>
          <w:sz w:val="22"/>
          <w:szCs w:val="22"/>
        </w:rPr>
        <w:fldChar w:fldCharType="begin">
          <w:ffData>
            <w:name w:val=""/>
            <w:enabled/>
            <w:calcOnExit w:val="0"/>
            <w:checkBox>
              <w:size w:val="20"/>
              <w:default w:val="0"/>
            </w:checkBox>
          </w:ffData>
        </w:fldChar>
      </w:r>
      <w:r w:rsidRPr="00A51D33">
        <w:rPr>
          <w:rFonts w:asciiTheme="minorHAnsi" w:hAnsiTheme="minorHAnsi" w:cstheme="minorHAnsi"/>
          <w:sz w:val="22"/>
          <w:szCs w:val="22"/>
        </w:rPr>
        <w:instrText xml:space="preserve"> FORMCHECKBOX </w:instrText>
      </w:r>
      <w:r w:rsidR="00C47198">
        <w:rPr>
          <w:rFonts w:asciiTheme="minorHAnsi" w:hAnsiTheme="minorHAnsi" w:cstheme="minorHAnsi"/>
          <w:sz w:val="22"/>
          <w:szCs w:val="22"/>
        </w:rPr>
      </w:r>
      <w:r w:rsidR="00C47198">
        <w:rPr>
          <w:rFonts w:asciiTheme="minorHAnsi" w:hAnsiTheme="minorHAnsi" w:cstheme="minorHAnsi"/>
          <w:sz w:val="22"/>
          <w:szCs w:val="22"/>
        </w:rPr>
        <w:fldChar w:fldCharType="separate"/>
      </w:r>
      <w:r w:rsidRPr="00A51D33">
        <w:rPr>
          <w:rFonts w:asciiTheme="minorHAnsi" w:hAnsiTheme="minorHAnsi" w:cstheme="minorHAnsi"/>
          <w:sz w:val="22"/>
          <w:szCs w:val="22"/>
        </w:rPr>
        <w:fldChar w:fldCharType="end"/>
      </w:r>
      <w:r w:rsidRPr="00A51D33">
        <w:rPr>
          <w:rFonts w:asciiTheme="minorHAnsi" w:hAnsiTheme="minorHAnsi" w:cstheme="minorHAnsi"/>
          <w:i/>
          <w:iCs/>
          <w:sz w:val="22"/>
          <w:szCs w:val="22"/>
        </w:rPr>
        <w:t xml:space="preserve"> </w:t>
      </w:r>
      <w:proofErr w:type="gramStart"/>
      <w:r w:rsidRPr="00A51D33">
        <w:rPr>
          <w:rFonts w:asciiTheme="minorHAnsi" w:hAnsiTheme="minorHAnsi" w:cstheme="minorHAnsi"/>
          <w:sz w:val="22"/>
          <w:szCs w:val="22"/>
        </w:rPr>
        <w:t>conjoint</w:t>
      </w:r>
      <w:proofErr w:type="gramEnd"/>
      <w:r w:rsidRPr="00A51D33">
        <w:rPr>
          <w:rFonts w:asciiTheme="minorHAnsi" w:hAnsiTheme="minorHAnsi" w:cstheme="minorHAnsi"/>
          <w:sz w:val="22"/>
          <w:szCs w:val="22"/>
        </w:rPr>
        <w:tab/>
      </w:r>
      <w:r w:rsidRPr="00A51D33">
        <w:rPr>
          <w:rFonts w:asciiTheme="minorHAnsi" w:hAnsiTheme="minorHAnsi" w:cstheme="minorHAnsi"/>
          <w:sz w:val="22"/>
          <w:szCs w:val="22"/>
        </w:rPr>
        <w:tab/>
        <w:t>OU</w:t>
      </w:r>
      <w:r w:rsidRPr="00A51D33">
        <w:rPr>
          <w:rFonts w:asciiTheme="minorHAnsi" w:hAnsiTheme="minorHAnsi" w:cstheme="minorHAnsi"/>
          <w:sz w:val="22"/>
          <w:szCs w:val="22"/>
        </w:rPr>
        <w:tab/>
      </w:r>
      <w:r w:rsidRPr="00A51D33">
        <w:rPr>
          <w:rFonts w:asciiTheme="minorHAnsi" w:hAnsiTheme="minorHAnsi" w:cstheme="minorHAnsi"/>
          <w:sz w:val="22"/>
          <w:szCs w:val="22"/>
        </w:rPr>
        <w:tab/>
      </w:r>
      <w:r w:rsidRPr="00A51D33">
        <w:rPr>
          <w:rFonts w:asciiTheme="minorHAnsi" w:hAnsiTheme="minorHAnsi" w:cstheme="minorHAnsi"/>
          <w:sz w:val="22"/>
          <w:szCs w:val="22"/>
        </w:rPr>
        <w:fldChar w:fldCharType="begin">
          <w:ffData>
            <w:name w:val=""/>
            <w:enabled/>
            <w:calcOnExit w:val="0"/>
            <w:checkBox>
              <w:size w:val="20"/>
              <w:default w:val="0"/>
            </w:checkBox>
          </w:ffData>
        </w:fldChar>
      </w:r>
      <w:r w:rsidRPr="00A51D33">
        <w:rPr>
          <w:rFonts w:asciiTheme="minorHAnsi" w:hAnsiTheme="minorHAnsi" w:cstheme="minorHAnsi"/>
          <w:sz w:val="22"/>
          <w:szCs w:val="22"/>
        </w:rPr>
        <w:instrText xml:space="preserve"> FORMCHECKBOX </w:instrText>
      </w:r>
      <w:r w:rsidR="00C47198">
        <w:rPr>
          <w:rFonts w:asciiTheme="minorHAnsi" w:hAnsiTheme="minorHAnsi" w:cstheme="minorHAnsi"/>
          <w:sz w:val="22"/>
          <w:szCs w:val="22"/>
        </w:rPr>
      </w:r>
      <w:r w:rsidR="00C47198">
        <w:rPr>
          <w:rFonts w:asciiTheme="minorHAnsi" w:hAnsiTheme="minorHAnsi" w:cstheme="minorHAnsi"/>
          <w:sz w:val="22"/>
          <w:szCs w:val="22"/>
        </w:rPr>
        <w:fldChar w:fldCharType="separate"/>
      </w:r>
      <w:r w:rsidRPr="00A51D33">
        <w:rPr>
          <w:rFonts w:asciiTheme="minorHAnsi" w:hAnsiTheme="minorHAnsi" w:cstheme="minorHAnsi"/>
          <w:sz w:val="22"/>
          <w:szCs w:val="22"/>
        </w:rPr>
        <w:fldChar w:fldCharType="end"/>
      </w:r>
      <w:r w:rsidRPr="00A51D33">
        <w:rPr>
          <w:rFonts w:asciiTheme="minorHAnsi" w:hAnsiTheme="minorHAnsi" w:cstheme="minorHAnsi"/>
          <w:iCs/>
          <w:sz w:val="22"/>
          <w:szCs w:val="22"/>
        </w:rPr>
        <w:t xml:space="preserve"> </w:t>
      </w:r>
      <w:r w:rsidRPr="00A51D33">
        <w:rPr>
          <w:rFonts w:asciiTheme="minorHAnsi" w:hAnsiTheme="minorHAnsi" w:cstheme="minorHAnsi"/>
          <w:sz w:val="22"/>
          <w:szCs w:val="22"/>
        </w:rPr>
        <w:t>solidaire</w:t>
      </w:r>
    </w:p>
    <w:p w14:paraId="291A95B6" w14:textId="77777777" w:rsidR="009B1CD0" w:rsidRPr="00A51D33" w:rsidRDefault="009B1CD0" w:rsidP="0083205E">
      <w:pPr>
        <w:tabs>
          <w:tab w:val="left" w:pos="851"/>
        </w:tabs>
        <w:rPr>
          <w:rFonts w:asciiTheme="minorHAnsi" w:hAnsiTheme="minorHAnsi" w:cstheme="minorHAnsi"/>
          <w:sz w:val="22"/>
          <w:szCs w:val="22"/>
        </w:rPr>
      </w:pPr>
    </w:p>
    <w:p w14:paraId="7BEE1D70" w14:textId="77777777" w:rsidR="001C733C" w:rsidRPr="00A51D33" w:rsidRDefault="001C733C" w:rsidP="00CD46CC">
      <w:pPr>
        <w:tabs>
          <w:tab w:val="left" w:pos="851"/>
        </w:tabs>
        <w:rPr>
          <w:rFonts w:asciiTheme="minorHAnsi" w:hAnsiTheme="minorHAnsi" w:cstheme="minorHAnsi"/>
          <w:sz w:val="22"/>
          <w:szCs w:val="22"/>
        </w:rPr>
      </w:pPr>
    </w:p>
    <w:p w14:paraId="78EC45F9" w14:textId="77777777" w:rsidR="002904AF" w:rsidRPr="00A51D33" w:rsidRDefault="0021527A" w:rsidP="001C733C">
      <w:pPr>
        <w:pStyle w:val="fcasegauche"/>
        <w:tabs>
          <w:tab w:val="left" w:pos="426"/>
          <w:tab w:val="left" w:pos="851"/>
        </w:tabs>
        <w:spacing w:after="0"/>
        <w:ind w:left="0" w:firstLine="0"/>
        <w:jc w:val="left"/>
        <w:rPr>
          <w:rFonts w:asciiTheme="minorHAnsi" w:hAnsiTheme="minorHAnsi" w:cstheme="minorHAnsi"/>
          <w:sz w:val="22"/>
          <w:szCs w:val="22"/>
        </w:rPr>
      </w:pPr>
      <w:r w:rsidRPr="00A51D33">
        <w:rPr>
          <w:rFonts w:asciiTheme="minorHAnsi" w:hAnsiTheme="minorHAnsi" w:cstheme="minorHAnsi"/>
          <w:sz w:val="22"/>
          <w:szCs w:val="22"/>
        </w:rPr>
        <w:fldChar w:fldCharType="begin">
          <w:ffData>
            <w:name w:val=""/>
            <w:enabled/>
            <w:calcOnExit w:val="0"/>
            <w:checkBox>
              <w:size w:val="20"/>
              <w:default w:val="0"/>
            </w:checkBox>
          </w:ffData>
        </w:fldChar>
      </w:r>
      <w:r w:rsidRPr="00A51D33">
        <w:rPr>
          <w:rFonts w:asciiTheme="minorHAnsi" w:hAnsiTheme="minorHAnsi" w:cstheme="minorHAnsi"/>
          <w:sz w:val="22"/>
          <w:szCs w:val="22"/>
        </w:rPr>
        <w:instrText xml:space="preserve"> FORMCHECKBOX </w:instrText>
      </w:r>
      <w:r w:rsidR="00C47198">
        <w:rPr>
          <w:rFonts w:asciiTheme="minorHAnsi" w:hAnsiTheme="minorHAnsi" w:cstheme="minorHAnsi"/>
          <w:sz w:val="22"/>
          <w:szCs w:val="22"/>
        </w:rPr>
      </w:r>
      <w:r w:rsidR="00C47198">
        <w:rPr>
          <w:rFonts w:asciiTheme="minorHAnsi" w:hAnsiTheme="minorHAnsi" w:cstheme="minorHAnsi"/>
          <w:sz w:val="22"/>
          <w:szCs w:val="22"/>
        </w:rPr>
        <w:fldChar w:fldCharType="separate"/>
      </w:r>
      <w:r w:rsidRPr="00A51D33">
        <w:rPr>
          <w:rFonts w:asciiTheme="minorHAnsi" w:hAnsiTheme="minorHAnsi" w:cstheme="minorHAnsi"/>
          <w:sz w:val="22"/>
          <w:szCs w:val="22"/>
        </w:rPr>
        <w:fldChar w:fldCharType="end"/>
      </w:r>
      <w:r w:rsidRPr="00A51D33">
        <w:rPr>
          <w:rFonts w:asciiTheme="minorHAnsi" w:hAnsiTheme="minorHAnsi" w:cstheme="minorHAnsi"/>
          <w:sz w:val="22"/>
          <w:szCs w:val="22"/>
        </w:rPr>
        <w:t xml:space="preserve"> </w:t>
      </w:r>
      <w:r w:rsidR="001C733C" w:rsidRPr="00A51D33">
        <w:rPr>
          <w:rFonts w:asciiTheme="minorHAnsi" w:hAnsiTheme="minorHAnsi" w:cstheme="minorHAnsi"/>
          <w:sz w:val="22"/>
          <w:szCs w:val="22"/>
        </w:rPr>
        <w:t>Les membres du groupement</w:t>
      </w:r>
      <w:r w:rsidRPr="00A51D33">
        <w:rPr>
          <w:rFonts w:asciiTheme="minorHAnsi" w:hAnsiTheme="minorHAnsi" w:cstheme="minorHAnsi"/>
          <w:sz w:val="22"/>
          <w:szCs w:val="22"/>
        </w:rPr>
        <w:t xml:space="preserve"> ont donné mandat</w:t>
      </w:r>
      <w:r w:rsidR="007F68A6" w:rsidRPr="00A51D33">
        <w:rPr>
          <w:rFonts w:asciiTheme="minorHAnsi" w:hAnsiTheme="minorHAnsi" w:cstheme="minorHAnsi"/>
          <w:sz w:val="22"/>
          <w:szCs w:val="22"/>
        </w:rPr>
        <w:t xml:space="preserve"> au mandataire, qui signe le présent acte d’engagement</w:t>
      </w:r>
      <w:r w:rsidR="002904AF" w:rsidRPr="00A51D33">
        <w:rPr>
          <w:rFonts w:asciiTheme="minorHAnsi" w:hAnsiTheme="minorHAnsi" w:cstheme="minorHAnsi"/>
          <w:sz w:val="22"/>
          <w:szCs w:val="22"/>
        </w:rPr>
        <w:t> :</w:t>
      </w:r>
    </w:p>
    <w:p w14:paraId="1B455E11" w14:textId="77777777" w:rsidR="001C733C" w:rsidRPr="00C978D4" w:rsidRDefault="001C733C" w:rsidP="001C733C">
      <w:pPr>
        <w:tabs>
          <w:tab w:val="left" w:pos="851"/>
        </w:tabs>
        <w:rPr>
          <w:rFonts w:asciiTheme="minorHAnsi" w:hAnsiTheme="minorHAnsi" w:cstheme="minorHAnsi"/>
          <w:szCs w:val="22"/>
        </w:rPr>
      </w:pPr>
      <w:r w:rsidRPr="00C978D4">
        <w:rPr>
          <w:rFonts w:asciiTheme="minorHAnsi" w:hAnsiTheme="minorHAnsi" w:cstheme="minorHAnsi"/>
          <w:i/>
          <w:szCs w:val="22"/>
        </w:rPr>
        <w:t xml:space="preserve">(Cocher la </w:t>
      </w:r>
      <w:r w:rsidR="002904AF" w:rsidRPr="00C978D4">
        <w:rPr>
          <w:rFonts w:asciiTheme="minorHAnsi" w:hAnsiTheme="minorHAnsi" w:cstheme="minorHAnsi"/>
          <w:i/>
          <w:szCs w:val="22"/>
        </w:rPr>
        <w:t xml:space="preserve">ou les </w:t>
      </w:r>
      <w:r w:rsidRPr="00C978D4">
        <w:rPr>
          <w:rFonts w:asciiTheme="minorHAnsi" w:hAnsiTheme="minorHAnsi" w:cstheme="minorHAnsi"/>
          <w:i/>
          <w:szCs w:val="22"/>
        </w:rPr>
        <w:t>case</w:t>
      </w:r>
      <w:r w:rsidR="002904AF" w:rsidRPr="00C978D4">
        <w:rPr>
          <w:rFonts w:asciiTheme="minorHAnsi" w:hAnsiTheme="minorHAnsi" w:cstheme="minorHAnsi"/>
          <w:i/>
          <w:szCs w:val="22"/>
        </w:rPr>
        <w:t>s</w:t>
      </w:r>
      <w:r w:rsidRPr="00C978D4">
        <w:rPr>
          <w:rFonts w:asciiTheme="minorHAnsi" w:hAnsiTheme="minorHAnsi" w:cstheme="minorHAnsi"/>
          <w:i/>
          <w:szCs w:val="22"/>
        </w:rPr>
        <w:t xml:space="preserve"> correspondante</w:t>
      </w:r>
      <w:r w:rsidR="002904AF" w:rsidRPr="00C978D4">
        <w:rPr>
          <w:rFonts w:asciiTheme="minorHAnsi" w:hAnsiTheme="minorHAnsi" w:cstheme="minorHAnsi"/>
          <w:i/>
          <w:szCs w:val="22"/>
        </w:rPr>
        <w:t>s</w:t>
      </w:r>
      <w:r w:rsidRPr="00C978D4">
        <w:rPr>
          <w:rFonts w:asciiTheme="minorHAnsi" w:hAnsiTheme="minorHAnsi" w:cstheme="minorHAnsi"/>
          <w:i/>
          <w:szCs w:val="22"/>
        </w:rPr>
        <w:t>.)</w:t>
      </w:r>
    </w:p>
    <w:p w14:paraId="4F366859" w14:textId="77777777" w:rsidR="001C733C" w:rsidRPr="00A51D33" w:rsidRDefault="001C733C" w:rsidP="001C733C">
      <w:pPr>
        <w:pStyle w:val="fcasegauche"/>
        <w:tabs>
          <w:tab w:val="left" w:pos="426"/>
          <w:tab w:val="left" w:pos="851"/>
        </w:tabs>
        <w:spacing w:after="0"/>
        <w:ind w:left="0" w:firstLine="0"/>
        <w:jc w:val="left"/>
        <w:rPr>
          <w:rFonts w:asciiTheme="minorHAnsi" w:hAnsiTheme="minorHAnsi" w:cstheme="minorHAnsi"/>
          <w:sz w:val="22"/>
          <w:szCs w:val="22"/>
        </w:rPr>
      </w:pPr>
    </w:p>
    <w:p w14:paraId="754E04AE" w14:textId="77777777" w:rsidR="002904AF" w:rsidRPr="00A51D33" w:rsidRDefault="001C733C" w:rsidP="009B45B9">
      <w:pPr>
        <w:tabs>
          <w:tab w:val="left" w:pos="851"/>
        </w:tabs>
        <w:ind w:left="1695" w:hanging="1695"/>
        <w:rPr>
          <w:rFonts w:asciiTheme="minorHAnsi" w:hAnsiTheme="minorHAnsi" w:cstheme="minorHAnsi"/>
          <w:sz w:val="22"/>
          <w:szCs w:val="22"/>
        </w:rPr>
      </w:pPr>
      <w:r w:rsidRPr="00A51D33">
        <w:rPr>
          <w:rFonts w:asciiTheme="minorHAnsi" w:hAnsiTheme="minorHAnsi" w:cstheme="minorHAnsi"/>
          <w:sz w:val="22"/>
          <w:szCs w:val="22"/>
        </w:rPr>
        <w:tab/>
      </w:r>
      <w:r w:rsidRPr="00A51D33">
        <w:rPr>
          <w:rFonts w:asciiTheme="minorHAnsi" w:hAnsiTheme="minorHAnsi" w:cstheme="minorHAnsi"/>
          <w:sz w:val="22"/>
          <w:szCs w:val="22"/>
        </w:rPr>
        <w:fldChar w:fldCharType="begin">
          <w:ffData>
            <w:name w:val=""/>
            <w:enabled/>
            <w:calcOnExit w:val="0"/>
            <w:checkBox>
              <w:size w:val="20"/>
              <w:default w:val="0"/>
            </w:checkBox>
          </w:ffData>
        </w:fldChar>
      </w:r>
      <w:r w:rsidRPr="00A51D33">
        <w:rPr>
          <w:rFonts w:asciiTheme="minorHAnsi" w:hAnsiTheme="minorHAnsi" w:cstheme="minorHAnsi"/>
          <w:sz w:val="22"/>
          <w:szCs w:val="22"/>
        </w:rPr>
        <w:instrText xml:space="preserve"> FORMCHECKBOX </w:instrText>
      </w:r>
      <w:r w:rsidR="00C47198">
        <w:rPr>
          <w:rFonts w:asciiTheme="minorHAnsi" w:hAnsiTheme="minorHAnsi" w:cstheme="minorHAnsi"/>
          <w:sz w:val="22"/>
          <w:szCs w:val="22"/>
        </w:rPr>
      </w:r>
      <w:r w:rsidR="00C47198">
        <w:rPr>
          <w:rFonts w:asciiTheme="minorHAnsi" w:hAnsiTheme="minorHAnsi" w:cstheme="minorHAnsi"/>
          <w:sz w:val="22"/>
          <w:szCs w:val="22"/>
        </w:rPr>
        <w:fldChar w:fldCharType="separate"/>
      </w:r>
      <w:r w:rsidRPr="00A51D33">
        <w:rPr>
          <w:rFonts w:asciiTheme="minorHAnsi" w:hAnsiTheme="minorHAnsi" w:cstheme="minorHAnsi"/>
          <w:sz w:val="22"/>
          <w:szCs w:val="22"/>
        </w:rPr>
        <w:fldChar w:fldCharType="end"/>
      </w:r>
      <w:r w:rsidRPr="00A51D33">
        <w:rPr>
          <w:rFonts w:asciiTheme="minorHAnsi" w:hAnsiTheme="minorHAnsi" w:cstheme="minorHAnsi"/>
          <w:sz w:val="22"/>
          <w:szCs w:val="22"/>
        </w:rPr>
        <w:tab/>
      </w:r>
      <w:proofErr w:type="gramStart"/>
      <w:r w:rsidR="002904AF" w:rsidRPr="00A51D33">
        <w:rPr>
          <w:rFonts w:asciiTheme="minorHAnsi" w:hAnsiTheme="minorHAnsi" w:cstheme="minorHAnsi"/>
          <w:sz w:val="22"/>
          <w:szCs w:val="22"/>
        </w:rPr>
        <w:t>pour</w:t>
      </w:r>
      <w:proofErr w:type="gramEnd"/>
      <w:r w:rsidR="002904AF" w:rsidRPr="00A51D33">
        <w:rPr>
          <w:rFonts w:asciiTheme="minorHAnsi" w:hAnsiTheme="minorHAnsi" w:cstheme="minorHAnsi"/>
          <w:sz w:val="22"/>
          <w:szCs w:val="22"/>
        </w:rPr>
        <w:t xml:space="preserve"> signer le présent acte d’engagement en leur nom et pour leur compte</w:t>
      </w:r>
      <w:r w:rsidR="007F68A6" w:rsidRPr="00A51D33">
        <w:rPr>
          <w:rFonts w:asciiTheme="minorHAnsi" w:hAnsiTheme="minorHAnsi" w:cstheme="minorHAnsi"/>
          <w:sz w:val="22"/>
          <w:szCs w:val="22"/>
        </w:rPr>
        <w:t xml:space="preserve">, </w:t>
      </w:r>
      <w:r w:rsidR="0021527A" w:rsidRPr="00A51D33">
        <w:rPr>
          <w:rFonts w:asciiTheme="minorHAnsi" w:hAnsiTheme="minorHAnsi" w:cstheme="minorHAnsi"/>
          <w:sz w:val="22"/>
          <w:szCs w:val="22"/>
        </w:rPr>
        <w:t xml:space="preserve">pour les représenter vis-à-vis de l’acheteur </w:t>
      </w:r>
      <w:r w:rsidR="007F68A6" w:rsidRPr="00A51D33">
        <w:rPr>
          <w:rFonts w:asciiTheme="minorHAnsi" w:hAnsiTheme="minorHAnsi" w:cstheme="minorHAnsi"/>
          <w:sz w:val="22"/>
          <w:szCs w:val="22"/>
        </w:rPr>
        <w:t>et pour coordonner l’ensemble des prestations</w:t>
      </w:r>
      <w:r w:rsidR="00983FF3" w:rsidRPr="00A51D33">
        <w:rPr>
          <w:rFonts w:asciiTheme="minorHAnsi" w:hAnsiTheme="minorHAnsi" w:cstheme="minorHAnsi"/>
          <w:sz w:val="22"/>
          <w:szCs w:val="22"/>
        </w:rPr>
        <w:t> ;</w:t>
      </w:r>
    </w:p>
    <w:p w14:paraId="4D168C0F" w14:textId="77777777" w:rsidR="002904AF" w:rsidRPr="00C978D4" w:rsidRDefault="002904AF" w:rsidP="009D661E">
      <w:pPr>
        <w:tabs>
          <w:tab w:val="left" w:pos="851"/>
        </w:tabs>
        <w:ind w:left="1701"/>
        <w:rPr>
          <w:rFonts w:asciiTheme="minorHAnsi" w:hAnsiTheme="minorHAnsi" w:cstheme="minorHAnsi"/>
          <w:szCs w:val="22"/>
        </w:rPr>
      </w:pPr>
      <w:r w:rsidRPr="00C978D4">
        <w:rPr>
          <w:rFonts w:asciiTheme="minorHAnsi" w:hAnsiTheme="minorHAnsi" w:cstheme="minorHAnsi"/>
          <w:i/>
          <w:szCs w:val="22"/>
        </w:rPr>
        <w:t>(</w:t>
      </w:r>
      <w:proofErr w:type="gramStart"/>
      <w:r w:rsidRPr="00C978D4">
        <w:rPr>
          <w:rFonts w:asciiTheme="minorHAnsi" w:hAnsiTheme="minorHAnsi" w:cstheme="minorHAnsi"/>
          <w:i/>
          <w:szCs w:val="22"/>
        </w:rPr>
        <w:t>joindre</w:t>
      </w:r>
      <w:proofErr w:type="gramEnd"/>
      <w:r w:rsidRPr="00C978D4">
        <w:rPr>
          <w:rFonts w:asciiTheme="minorHAnsi" w:hAnsiTheme="minorHAnsi" w:cstheme="minorHAnsi"/>
          <w:i/>
          <w:szCs w:val="22"/>
        </w:rPr>
        <w:t xml:space="preserve"> les pouvoirs en annexe du présent document</w:t>
      </w:r>
      <w:r w:rsidR="009D661E" w:rsidRPr="00C978D4">
        <w:rPr>
          <w:rFonts w:asciiTheme="minorHAnsi" w:hAnsiTheme="minorHAnsi" w:cstheme="minorHAnsi"/>
          <w:i/>
          <w:szCs w:val="22"/>
        </w:rPr>
        <w:t xml:space="preserve"> en cas de marché public autre que de défense ou de sécurité</w:t>
      </w:r>
      <w:r w:rsidRPr="00C978D4">
        <w:rPr>
          <w:rFonts w:asciiTheme="minorHAnsi" w:hAnsiTheme="minorHAnsi" w:cstheme="minorHAnsi"/>
          <w:i/>
          <w:szCs w:val="22"/>
        </w:rPr>
        <w:t>.</w:t>
      </w:r>
      <w:r w:rsidR="009D661E" w:rsidRPr="00C978D4">
        <w:rPr>
          <w:rFonts w:asciiTheme="minorHAnsi" w:hAnsiTheme="minorHAnsi" w:cstheme="minorHAnsi"/>
          <w:i/>
          <w:szCs w:val="22"/>
        </w:rPr>
        <w:t xml:space="preserve"> Dans le cas contraire, ces documents ont déjà été fournis</w:t>
      </w:r>
      <w:r w:rsidRPr="00C978D4">
        <w:rPr>
          <w:rFonts w:asciiTheme="minorHAnsi" w:hAnsiTheme="minorHAnsi" w:cstheme="minorHAnsi"/>
          <w:i/>
          <w:szCs w:val="22"/>
        </w:rPr>
        <w:t>)</w:t>
      </w:r>
    </w:p>
    <w:p w14:paraId="7507F73C" w14:textId="77777777" w:rsidR="002904AF" w:rsidRPr="00A51D33" w:rsidRDefault="002904AF" w:rsidP="001C733C">
      <w:pPr>
        <w:tabs>
          <w:tab w:val="left" w:pos="851"/>
        </w:tabs>
        <w:rPr>
          <w:rFonts w:asciiTheme="minorHAnsi" w:hAnsiTheme="minorHAnsi" w:cstheme="minorHAnsi"/>
          <w:sz w:val="22"/>
          <w:szCs w:val="22"/>
        </w:rPr>
      </w:pPr>
    </w:p>
    <w:p w14:paraId="4DA4A631" w14:textId="77777777" w:rsidR="002904AF" w:rsidRPr="00A51D33" w:rsidRDefault="002904AF" w:rsidP="002904AF">
      <w:pPr>
        <w:tabs>
          <w:tab w:val="left" w:pos="851"/>
        </w:tabs>
        <w:ind w:left="1701" w:hanging="850"/>
        <w:jc w:val="both"/>
        <w:rPr>
          <w:rFonts w:asciiTheme="minorHAnsi" w:hAnsiTheme="minorHAnsi" w:cstheme="minorHAnsi"/>
          <w:iCs/>
          <w:sz w:val="22"/>
          <w:szCs w:val="22"/>
        </w:rPr>
      </w:pPr>
      <w:r w:rsidRPr="00A51D33">
        <w:rPr>
          <w:rFonts w:asciiTheme="minorHAnsi" w:hAnsiTheme="minorHAnsi" w:cstheme="minorHAnsi"/>
          <w:sz w:val="22"/>
          <w:szCs w:val="22"/>
        </w:rPr>
        <w:fldChar w:fldCharType="begin">
          <w:ffData>
            <w:name w:val=""/>
            <w:enabled/>
            <w:calcOnExit w:val="0"/>
            <w:checkBox>
              <w:size w:val="20"/>
              <w:default w:val="0"/>
            </w:checkBox>
          </w:ffData>
        </w:fldChar>
      </w:r>
      <w:r w:rsidRPr="00A51D33">
        <w:rPr>
          <w:rFonts w:asciiTheme="minorHAnsi" w:hAnsiTheme="minorHAnsi" w:cstheme="minorHAnsi"/>
          <w:sz w:val="22"/>
          <w:szCs w:val="22"/>
        </w:rPr>
        <w:instrText xml:space="preserve"> FORMCHECKBOX </w:instrText>
      </w:r>
      <w:r w:rsidR="00C47198">
        <w:rPr>
          <w:rFonts w:asciiTheme="minorHAnsi" w:hAnsiTheme="minorHAnsi" w:cstheme="minorHAnsi"/>
          <w:sz w:val="22"/>
          <w:szCs w:val="22"/>
        </w:rPr>
      </w:r>
      <w:r w:rsidR="00C47198">
        <w:rPr>
          <w:rFonts w:asciiTheme="minorHAnsi" w:hAnsiTheme="minorHAnsi" w:cstheme="minorHAnsi"/>
          <w:sz w:val="22"/>
          <w:szCs w:val="22"/>
        </w:rPr>
        <w:fldChar w:fldCharType="separate"/>
      </w:r>
      <w:r w:rsidRPr="00A51D33">
        <w:rPr>
          <w:rFonts w:asciiTheme="minorHAnsi" w:hAnsiTheme="minorHAnsi" w:cstheme="minorHAnsi"/>
          <w:sz w:val="22"/>
          <w:szCs w:val="22"/>
        </w:rPr>
        <w:fldChar w:fldCharType="end"/>
      </w:r>
      <w:r w:rsidRPr="00A51D33">
        <w:rPr>
          <w:rFonts w:asciiTheme="minorHAnsi" w:hAnsiTheme="minorHAnsi" w:cstheme="minorHAnsi"/>
          <w:sz w:val="22"/>
          <w:szCs w:val="22"/>
        </w:rPr>
        <w:tab/>
      </w:r>
      <w:proofErr w:type="gramStart"/>
      <w:r w:rsidRPr="00A51D33">
        <w:rPr>
          <w:rFonts w:asciiTheme="minorHAnsi" w:hAnsiTheme="minorHAnsi" w:cstheme="minorHAnsi"/>
          <w:sz w:val="22"/>
          <w:szCs w:val="22"/>
        </w:rPr>
        <w:t>pour</w:t>
      </w:r>
      <w:proofErr w:type="gramEnd"/>
      <w:r w:rsidRPr="00A51D33">
        <w:rPr>
          <w:rFonts w:asciiTheme="minorHAnsi" w:hAnsiTheme="minorHAnsi" w:cstheme="minorHAnsi"/>
          <w:sz w:val="22"/>
          <w:szCs w:val="22"/>
        </w:rPr>
        <w:t xml:space="preserve"> signer, en leur nom et pour leur compte, les modifications ultérieures du mar</w:t>
      </w:r>
      <w:r w:rsidR="0021527A" w:rsidRPr="00A51D33">
        <w:rPr>
          <w:rFonts w:asciiTheme="minorHAnsi" w:hAnsiTheme="minorHAnsi" w:cstheme="minorHAnsi"/>
          <w:sz w:val="22"/>
          <w:szCs w:val="22"/>
        </w:rPr>
        <w:t>ché public</w:t>
      </w:r>
      <w:r w:rsidRPr="00A51D33">
        <w:rPr>
          <w:rFonts w:asciiTheme="minorHAnsi" w:hAnsiTheme="minorHAnsi" w:cstheme="minorHAnsi"/>
          <w:sz w:val="22"/>
          <w:szCs w:val="22"/>
        </w:rPr>
        <w:t> ;</w:t>
      </w:r>
    </w:p>
    <w:p w14:paraId="40888722" w14:textId="77777777" w:rsidR="00BE6078" w:rsidRPr="00C978D4" w:rsidRDefault="009D661E" w:rsidP="009D661E">
      <w:pPr>
        <w:tabs>
          <w:tab w:val="left" w:pos="851"/>
        </w:tabs>
        <w:ind w:left="1701"/>
        <w:rPr>
          <w:rFonts w:asciiTheme="minorHAnsi" w:hAnsiTheme="minorHAnsi" w:cstheme="minorHAnsi"/>
          <w:szCs w:val="22"/>
        </w:rPr>
      </w:pPr>
      <w:r w:rsidRPr="00C978D4">
        <w:rPr>
          <w:rFonts w:asciiTheme="minorHAnsi" w:hAnsiTheme="minorHAnsi" w:cstheme="minorHAnsi"/>
          <w:i/>
          <w:szCs w:val="22"/>
        </w:rPr>
        <w:t>(</w:t>
      </w:r>
      <w:proofErr w:type="gramStart"/>
      <w:r w:rsidRPr="00C978D4">
        <w:rPr>
          <w:rFonts w:asciiTheme="minorHAnsi" w:hAnsiTheme="minorHAnsi" w:cstheme="minorHAnsi"/>
          <w:i/>
          <w:szCs w:val="22"/>
        </w:rPr>
        <w:t>joindre</w:t>
      </w:r>
      <w:proofErr w:type="gramEnd"/>
      <w:r w:rsidRPr="00C978D4">
        <w:rPr>
          <w:rFonts w:asciiTheme="minorHAnsi" w:hAnsiTheme="minorHAnsi" w:cstheme="minorHAnsi"/>
          <w:i/>
          <w:szCs w:val="22"/>
        </w:rPr>
        <w:t xml:space="preserve"> les pouvoirs en annexe du présent document en cas de marché public autre que de défense ou de sécurité. Dans le cas contraire, ces documents ont déjà été fournis)</w:t>
      </w:r>
    </w:p>
    <w:p w14:paraId="50B4FB51" w14:textId="77777777" w:rsidR="002904AF" w:rsidRPr="00A51D33" w:rsidRDefault="002904AF" w:rsidP="002904AF">
      <w:pPr>
        <w:tabs>
          <w:tab w:val="left" w:pos="851"/>
        </w:tabs>
        <w:rPr>
          <w:rFonts w:asciiTheme="minorHAnsi" w:hAnsiTheme="minorHAnsi" w:cstheme="minorHAnsi"/>
          <w:iCs/>
          <w:sz w:val="22"/>
          <w:szCs w:val="22"/>
        </w:rPr>
      </w:pPr>
    </w:p>
    <w:p w14:paraId="4A1A35B5" w14:textId="77777777" w:rsidR="009D661E" w:rsidRPr="00A51D33" w:rsidRDefault="002904AF" w:rsidP="002904AF">
      <w:pPr>
        <w:tabs>
          <w:tab w:val="left" w:pos="851"/>
        </w:tabs>
        <w:ind w:left="1134" w:hanging="850"/>
        <w:rPr>
          <w:rFonts w:asciiTheme="minorHAnsi" w:hAnsiTheme="minorHAnsi" w:cstheme="minorHAnsi"/>
          <w:sz w:val="22"/>
          <w:szCs w:val="22"/>
        </w:rPr>
      </w:pPr>
      <w:r w:rsidRPr="00A51D33">
        <w:rPr>
          <w:rFonts w:asciiTheme="minorHAnsi" w:hAnsiTheme="minorHAnsi" w:cstheme="minorHAnsi"/>
          <w:sz w:val="22"/>
          <w:szCs w:val="22"/>
        </w:rPr>
        <w:tab/>
      </w:r>
      <w:r w:rsidRPr="00A51D33">
        <w:rPr>
          <w:rFonts w:asciiTheme="minorHAnsi" w:hAnsiTheme="minorHAnsi" w:cstheme="minorHAnsi"/>
          <w:sz w:val="22"/>
          <w:szCs w:val="22"/>
        </w:rPr>
        <w:fldChar w:fldCharType="begin">
          <w:ffData>
            <w:name w:val=""/>
            <w:enabled/>
            <w:calcOnExit w:val="0"/>
            <w:checkBox>
              <w:size w:val="20"/>
              <w:default w:val="0"/>
            </w:checkBox>
          </w:ffData>
        </w:fldChar>
      </w:r>
      <w:r w:rsidRPr="00A51D33">
        <w:rPr>
          <w:rFonts w:asciiTheme="minorHAnsi" w:hAnsiTheme="minorHAnsi" w:cstheme="minorHAnsi"/>
          <w:sz w:val="22"/>
          <w:szCs w:val="22"/>
        </w:rPr>
        <w:instrText xml:space="preserve"> FORMCHECKBOX </w:instrText>
      </w:r>
      <w:r w:rsidR="00C47198">
        <w:rPr>
          <w:rFonts w:asciiTheme="minorHAnsi" w:hAnsiTheme="minorHAnsi" w:cstheme="minorHAnsi"/>
          <w:sz w:val="22"/>
          <w:szCs w:val="22"/>
        </w:rPr>
      </w:r>
      <w:r w:rsidR="00C47198">
        <w:rPr>
          <w:rFonts w:asciiTheme="minorHAnsi" w:hAnsiTheme="minorHAnsi" w:cstheme="minorHAnsi"/>
          <w:sz w:val="22"/>
          <w:szCs w:val="22"/>
        </w:rPr>
        <w:fldChar w:fldCharType="separate"/>
      </w:r>
      <w:r w:rsidRPr="00A51D33">
        <w:rPr>
          <w:rFonts w:asciiTheme="minorHAnsi" w:hAnsiTheme="minorHAnsi" w:cstheme="minorHAnsi"/>
          <w:sz w:val="22"/>
          <w:szCs w:val="22"/>
        </w:rPr>
        <w:fldChar w:fldCharType="end"/>
      </w:r>
      <w:r w:rsidRPr="00A51D33">
        <w:rPr>
          <w:rFonts w:asciiTheme="minorHAnsi" w:hAnsiTheme="minorHAnsi" w:cstheme="minorHAnsi"/>
          <w:i/>
          <w:iCs/>
          <w:sz w:val="22"/>
          <w:szCs w:val="22"/>
        </w:rPr>
        <w:t xml:space="preserve"> </w:t>
      </w:r>
      <w:r w:rsidRPr="00A51D33">
        <w:rPr>
          <w:rFonts w:asciiTheme="minorHAnsi" w:hAnsiTheme="minorHAnsi" w:cstheme="minorHAnsi"/>
          <w:sz w:val="22"/>
          <w:szCs w:val="22"/>
        </w:rPr>
        <w:tab/>
      </w:r>
      <w:proofErr w:type="gramStart"/>
      <w:r w:rsidRPr="00A51D33">
        <w:rPr>
          <w:rFonts w:asciiTheme="minorHAnsi" w:hAnsiTheme="minorHAnsi" w:cstheme="minorHAnsi"/>
          <w:sz w:val="22"/>
          <w:szCs w:val="22"/>
        </w:rPr>
        <w:t>ont</w:t>
      </w:r>
      <w:proofErr w:type="gramEnd"/>
      <w:r w:rsidRPr="00A51D33">
        <w:rPr>
          <w:rFonts w:asciiTheme="minorHAnsi" w:hAnsiTheme="minorHAnsi" w:cstheme="minorHAnsi"/>
          <w:sz w:val="22"/>
          <w:szCs w:val="22"/>
        </w:rPr>
        <w:t xml:space="preserve"> donné mandat au mandataire dans les conditions définies par les pouvoirs joints en annexe</w:t>
      </w:r>
      <w:r w:rsidR="009D661E" w:rsidRPr="00A51D33">
        <w:rPr>
          <w:rFonts w:asciiTheme="minorHAnsi" w:hAnsiTheme="minorHAnsi" w:cstheme="minorHAnsi"/>
          <w:sz w:val="22"/>
          <w:szCs w:val="22"/>
        </w:rPr>
        <w:t>.</w:t>
      </w:r>
    </w:p>
    <w:p w14:paraId="6A8B2E14" w14:textId="77777777" w:rsidR="002904AF" w:rsidRPr="00C978D4" w:rsidRDefault="009D661E" w:rsidP="009D661E">
      <w:pPr>
        <w:tabs>
          <w:tab w:val="left" w:pos="851"/>
        </w:tabs>
        <w:ind w:left="1701"/>
        <w:rPr>
          <w:rFonts w:asciiTheme="minorHAnsi" w:hAnsiTheme="minorHAnsi" w:cstheme="minorHAnsi"/>
          <w:i/>
          <w:szCs w:val="22"/>
        </w:rPr>
      </w:pPr>
      <w:r w:rsidRPr="00C978D4">
        <w:rPr>
          <w:rFonts w:asciiTheme="minorHAnsi" w:hAnsiTheme="minorHAnsi" w:cstheme="minorHAnsi"/>
          <w:i/>
          <w:szCs w:val="22"/>
        </w:rPr>
        <w:t>(</w:t>
      </w:r>
      <w:proofErr w:type="gramStart"/>
      <w:r w:rsidRPr="00C978D4">
        <w:rPr>
          <w:rFonts w:asciiTheme="minorHAnsi" w:hAnsiTheme="minorHAnsi" w:cstheme="minorHAnsi"/>
          <w:i/>
          <w:szCs w:val="22"/>
        </w:rPr>
        <w:t>hors</w:t>
      </w:r>
      <w:proofErr w:type="gramEnd"/>
      <w:r w:rsidRPr="00C978D4">
        <w:rPr>
          <w:rFonts w:asciiTheme="minorHAnsi" w:hAnsiTheme="minorHAnsi" w:cstheme="minorHAnsi"/>
          <w:i/>
          <w:szCs w:val="22"/>
        </w:rPr>
        <w:t xml:space="preserve"> cas des marchés de défense ou de sécurité dans lequel ces documents ont déjà été fournis)</w:t>
      </w:r>
      <w:r w:rsidR="002904AF" w:rsidRPr="00C978D4">
        <w:rPr>
          <w:rFonts w:asciiTheme="minorHAnsi" w:hAnsiTheme="minorHAnsi" w:cstheme="minorHAnsi"/>
          <w:i/>
          <w:szCs w:val="22"/>
        </w:rPr>
        <w:t>.</w:t>
      </w:r>
    </w:p>
    <w:p w14:paraId="7873A07C" w14:textId="77777777" w:rsidR="002904AF" w:rsidRPr="00A51D33" w:rsidRDefault="002904AF" w:rsidP="002904AF">
      <w:pPr>
        <w:tabs>
          <w:tab w:val="left" w:pos="851"/>
        </w:tabs>
        <w:ind w:left="1134" w:hanging="850"/>
        <w:rPr>
          <w:rFonts w:asciiTheme="minorHAnsi" w:hAnsiTheme="minorHAnsi" w:cstheme="minorHAnsi"/>
          <w:i/>
          <w:sz w:val="22"/>
          <w:szCs w:val="22"/>
        </w:rPr>
      </w:pPr>
    </w:p>
    <w:p w14:paraId="06E0B27B" w14:textId="77777777" w:rsidR="001C733C" w:rsidRPr="00A51D33" w:rsidRDefault="001C733C" w:rsidP="001C733C">
      <w:pPr>
        <w:tabs>
          <w:tab w:val="left" w:pos="851"/>
        </w:tabs>
        <w:rPr>
          <w:rFonts w:asciiTheme="minorHAnsi" w:hAnsiTheme="minorHAnsi" w:cstheme="minorHAnsi"/>
          <w:i/>
          <w:sz w:val="22"/>
          <w:szCs w:val="22"/>
        </w:rPr>
      </w:pPr>
    </w:p>
    <w:p w14:paraId="752BCEDB" w14:textId="77777777" w:rsidR="00036500" w:rsidRPr="00A51D33" w:rsidRDefault="0021527A" w:rsidP="006C4338">
      <w:pPr>
        <w:tabs>
          <w:tab w:val="left" w:pos="851"/>
        </w:tabs>
        <w:rPr>
          <w:rFonts w:asciiTheme="minorHAnsi" w:hAnsiTheme="minorHAnsi" w:cstheme="minorHAnsi"/>
          <w:i/>
          <w:sz w:val="22"/>
          <w:szCs w:val="22"/>
        </w:rPr>
      </w:pPr>
      <w:r w:rsidRPr="00A51D33">
        <w:rPr>
          <w:rFonts w:asciiTheme="minorHAnsi" w:hAnsiTheme="minorHAnsi" w:cstheme="minorHAnsi"/>
          <w:sz w:val="22"/>
          <w:szCs w:val="22"/>
        </w:rPr>
        <w:fldChar w:fldCharType="begin">
          <w:ffData>
            <w:name w:val=""/>
            <w:enabled/>
            <w:calcOnExit w:val="0"/>
            <w:checkBox>
              <w:size w:val="20"/>
              <w:default w:val="0"/>
            </w:checkBox>
          </w:ffData>
        </w:fldChar>
      </w:r>
      <w:r w:rsidRPr="00A51D33">
        <w:rPr>
          <w:rFonts w:asciiTheme="minorHAnsi" w:hAnsiTheme="minorHAnsi" w:cstheme="minorHAnsi"/>
          <w:sz w:val="22"/>
          <w:szCs w:val="22"/>
        </w:rPr>
        <w:instrText xml:space="preserve"> FORMCHECKBOX </w:instrText>
      </w:r>
      <w:r w:rsidR="00C47198">
        <w:rPr>
          <w:rFonts w:asciiTheme="minorHAnsi" w:hAnsiTheme="minorHAnsi" w:cstheme="minorHAnsi"/>
          <w:sz w:val="22"/>
          <w:szCs w:val="22"/>
        </w:rPr>
      </w:r>
      <w:r w:rsidR="00C47198">
        <w:rPr>
          <w:rFonts w:asciiTheme="minorHAnsi" w:hAnsiTheme="minorHAnsi" w:cstheme="minorHAnsi"/>
          <w:sz w:val="22"/>
          <w:szCs w:val="22"/>
        </w:rPr>
        <w:fldChar w:fldCharType="separate"/>
      </w:r>
      <w:r w:rsidRPr="00A51D33">
        <w:rPr>
          <w:rFonts w:asciiTheme="minorHAnsi" w:hAnsiTheme="minorHAnsi" w:cstheme="minorHAnsi"/>
          <w:sz w:val="22"/>
          <w:szCs w:val="22"/>
        </w:rPr>
        <w:fldChar w:fldCharType="end"/>
      </w:r>
      <w:r w:rsidRPr="00A51D33">
        <w:rPr>
          <w:rFonts w:asciiTheme="minorHAnsi" w:hAnsiTheme="minorHAnsi" w:cstheme="minorHAnsi"/>
          <w:sz w:val="22"/>
          <w:szCs w:val="22"/>
        </w:rPr>
        <w:t xml:space="preserve"> L</w:t>
      </w:r>
      <w:r w:rsidR="00036500" w:rsidRPr="00A51D33">
        <w:rPr>
          <w:rFonts w:asciiTheme="minorHAnsi" w:hAnsiTheme="minorHAnsi" w:cstheme="minorHAnsi"/>
          <w:sz w:val="22"/>
          <w:szCs w:val="22"/>
        </w:rPr>
        <w:t>es membres du groupement</w:t>
      </w:r>
      <w:r w:rsidR="00332B12" w:rsidRPr="00A51D33">
        <w:rPr>
          <w:rFonts w:asciiTheme="minorHAnsi" w:hAnsiTheme="minorHAnsi" w:cstheme="minorHAnsi"/>
          <w:sz w:val="22"/>
          <w:szCs w:val="22"/>
        </w:rPr>
        <w:t>, qui signent le présent acte d’engagement</w:t>
      </w:r>
      <w:r w:rsidR="00036500" w:rsidRPr="00A51D33">
        <w:rPr>
          <w:rFonts w:asciiTheme="minorHAnsi" w:hAnsiTheme="minorHAnsi" w:cstheme="minorHAnsi"/>
          <w:sz w:val="22"/>
          <w:szCs w:val="22"/>
        </w:rPr>
        <w:t> :</w:t>
      </w:r>
    </w:p>
    <w:p w14:paraId="2CAB8DEA" w14:textId="77777777" w:rsidR="00036500" w:rsidRPr="00C978D4" w:rsidRDefault="00036500" w:rsidP="006F3DF9">
      <w:pPr>
        <w:tabs>
          <w:tab w:val="left" w:pos="851"/>
        </w:tabs>
        <w:rPr>
          <w:rFonts w:asciiTheme="minorHAnsi" w:hAnsiTheme="minorHAnsi" w:cstheme="minorHAnsi"/>
          <w:szCs w:val="22"/>
        </w:rPr>
      </w:pPr>
      <w:r w:rsidRPr="00C978D4">
        <w:rPr>
          <w:rFonts w:asciiTheme="minorHAnsi" w:hAnsiTheme="minorHAnsi" w:cstheme="minorHAnsi"/>
          <w:i/>
          <w:szCs w:val="22"/>
        </w:rPr>
        <w:t>(Cocher la case correspondante.)</w:t>
      </w:r>
    </w:p>
    <w:p w14:paraId="4C700247" w14:textId="77777777" w:rsidR="00036500" w:rsidRPr="00A51D33" w:rsidRDefault="00036500" w:rsidP="005846FB">
      <w:pPr>
        <w:tabs>
          <w:tab w:val="left" w:pos="851"/>
        </w:tabs>
        <w:rPr>
          <w:rFonts w:asciiTheme="minorHAnsi" w:hAnsiTheme="minorHAnsi" w:cstheme="minorHAnsi"/>
          <w:sz w:val="22"/>
          <w:szCs w:val="22"/>
        </w:rPr>
      </w:pPr>
    </w:p>
    <w:p w14:paraId="00144772" w14:textId="77777777" w:rsidR="00AE7831" w:rsidRPr="00A51D33" w:rsidRDefault="00AE7831" w:rsidP="009B45B9">
      <w:pPr>
        <w:tabs>
          <w:tab w:val="left" w:pos="851"/>
        </w:tabs>
        <w:ind w:left="1701" w:hanging="850"/>
        <w:jc w:val="both"/>
        <w:rPr>
          <w:rFonts w:asciiTheme="minorHAnsi" w:hAnsiTheme="minorHAnsi" w:cstheme="minorHAnsi"/>
          <w:sz w:val="22"/>
          <w:szCs w:val="22"/>
        </w:rPr>
      </w:pPr>
      <w:r w:rsidRPr="00A51D33">
        <w:rPr>
          <w:rFonts w:asciiTheme="minorHAnsi" w:hAnsiTheme="minorHAnsi" w:cstheme="minorHAnsi"/>
          <w:sz w:val="22"/>
          <w:szCs w:val="22"/>
        </w:rPr>
        <w:fldChar w:fldCharType="begin">
          <w:ffData>
            <w:name w:val=""/>
            <w:enabled/>
            <w:calcOnExit w:val="0"/>
            <w:checkBox>
              <w:size w:val="20"/>
              <w:default w:val="0"/>
            </w:checkBox>
          </w:ffData>
        </w:fldChar>
      </w:r>
      <w:r w:rsidRPr="00A51D33">
        <w:rPr>
          <w:rFonts w:asciiTheme="minorHAnsi" w:hAnsiTheme="minorHAnsi" w:cstheme="minorHAnsi"/>
          <w:sz w:val="22"/>
          <w:szCs w:val="22"/>
        </w:rPr>
        <w:instrText xml:space="preserve"> FORMCHECKBOX </w:instrText>
      </w:r>
      <w:r w:rsidR="00C47198">
        <w:rPr>
          <w:rFonts w:asciiTheme="minorHAnsi" w:hAnsiTheme="minorHAnsi" w:cstheme="minorHAnsi"/>
          <w:sz w:val="22"/>
          <w:szCs w:val="22"/>
        </w:rPr>
      </w:r>
      <w:r w:rsidR="00C47198">
        <w:rPr>
          <w:rFonts w:asciiTheme="minorHAnsi" w:hAnsiTheme="minorHAnsi" w:cstheme="minorHAnsi"/>
          <w:sz w:val="22"/>
          <w:szCs w:val="22"/>
        </w:rPr>
        <w:fldChar w:fldCharType="separate"/>
      </w:r>
      <w:r w:rsidRPr="00A51D33">
        <w:rPr>
          <w:rFonts w:asciiTheme="minorHAnsi" w:hAnsiTheme="minorHAnsi" w:cstheme="minorHAnsi"/>
          <w:sz w:val="22"/>
          <w:szCs w:val="22"/>
        </w:rPr>
        <w:fldChar w:fldCharType="end"/>
      </w:r>
      <w:r w:rsidRPr="00A51D33">
        <w:rPr>
          <w:rFonts w:asciiTheme="minorHAnsi" w:hAnsiTheme="minorHAnsi" w:cstheme="minorHAnsi"/>
          <w:sz w:val="22"/>
          <w:szCs w:val="22"/>
        </w:rPr>
        <w:tab/>
      </w:r>
      <w:proofErr w:type="gramStart"/>
      <w:r w:rsidRPr="00A51D33">
        <w:rPr>
          <w:rFonts w:asciiTheme="minorHAnsi" w:hAnsiTheme="minorHAnsi" w:cstheme="minorHAnsi"/>
          <w:sz w:val="22"/>
          <w:szCs w:val="22"/>
        </w:rPr>
        <w:t>donnent</w:t>
      </w:r>
      <w:proofErr w:type="gramEnd"/>
      <w:r w:rsidRPr="00A51D33">
        <w:rPr>
          <w:rFonts w:asciiTheme="minorHAnsi" w:hAnsiTheme="minorHAnsi" w:cstheme="minorHAnsi"/>
          <w:sz w:val="22"/>
          <w:szCs w:val="22"/>
        </w:rPr>
        <w:t xml:space="preserve"> mandat au mandataire, qui l’accepte, pour les représenter vis-à-vis de l’acheteur et pour coordonner l’ensemble des prestations ;</w:t>
      </w:r>
    </w:p>
    <w:p w14:paraId="2505983D" w14:textId="77777777" w:rsidR="00AE7831" w:rsidRPr="00A51D33" w:rsidRDefault="00AE7831" w:rsidP="009B45B9">
      <w:pPr>
        <w:tabs>
          <w:tab w:val="left" w:pos="851"/>
        </w:tabs>
        <w:ind w:left="1701" w:hanging="850"/>
        <w:jc w:val="both"/>
        <w:rPr>
          <w:rFonts w:asciiTheme="minorHAnsi" w:hAnsiTheme="minorHAnsi" w:cstheme="minorHAnsi"/>
          <w:sz w:val="22"/>
          <w:szCs w:val="22"/>
        </w:rPr>
      </w:pPr>
    </w:p>
    <w:p w14:paraId="62AE1C00" w14:textId="77777777" w:rsidR="00036500" w:rsidRPr="00A51D33" w:rsidRDefault="00036500" w:rsidP="009B45B9">
      <w:pPr>
        <w:tabs>
          <w:tab w:val="left" w:pos="851"/>
        </w:tabs>
        <w:ind w:left="1701" w:hanging="850"/>
        <w:jc w:val="both"/>
        <w:rPr>
          <w:rFonts w:asciiTheme="minorHAnsi" w:hAnsiTheme="minorHAnsi" w:cstheme="minorHAnsi"/>
          <w:iCs/>
          <w:sz w:val="22"/>
          <w:szCs w:val="22"/>
        </w:rPr>
      </w:pPr>
      <w:r w:rsidRPr="00A51D33">
        <w:rPr>
          <w:rFonts w:asciiTheme="minorHAnsi" w:hAnsiTheme="minorHAnsi" w:cstheme="minorHAnsi"/>
          <w:sz w:val="22"/>
          <w:szCs w:val="22"/>
        </w:rPr>
        <w:fldChar w:fldCharType="begin">
          <w:ffData>
            <w:name w:val=""/>
            <w:enabled/>
            <w:calcOnExit w:val="0"/>
            <w:checkBox>
              <w:size w:val="20"/>
              <w:default w:val="0"/>
            </w:checkBox>
          </w:ffData>
        </w:fldChar>
      </w:r>
      <w:r w:rsidRPr="00A51D33">
        <w:rPr>
          <w:rFonts w:asciiTheme="minorHAnsi" w:hAnsiTheme="minorHAnsi" w:cstheme="minorHAnsi"/>
          <w:sz w:val="22"/>
          <w:szCs w:val="22"/>
        </w:rPr>
        <w:instrText xml:space="preserve"> FORMCHECKBOX </w:instrText>
      </w:r>
      <w:r w:rsidR="00C47198">
        <w:rPr>
          <w:rFonts w:asciiTheme="minorHAnsi" w:hAnsiTheme="minorHAnsi" w:cstheme="minorHAnsi"/>
          <w:sz w:val="22"/>
          <w:szCs w:val="22"/>
        </w:rPr>
      </w:r>
      <w:r w:rsidR="00C47198">
        <w:rPr>
          <w:rFonts w:asciiTheme="minorHAnsi" w:hAnsiTheme="minorHAnsi" w:cstheme="minorHAnsi"/>
          <w:sz w:val="22"/>
          <w:szCs w:val="22"/>
        </w:rPr>
        <w:fldChar w:fldCharType="separate"/>
      </w:r>
      <w:r w:rsidRPr="00A51D33">
        <w:rPr>
          <w:rFonts w:asciiTheme="minorHAnsi" w:hAnsiTheme="minorHAnsi" w:cstheme="minorHAnsi"/>
          <w:sz w:val="22"/>
          <w:szCs w:val="22"/>
        </w:rPr>
        <w:fldChar w:fldCharType="end"/>
      </w:r>
      <w:r w:rsidRPr="00A51D33">
        <w:rPr>
          <w:rFonts w:asciiTheme="minorHAnsi" w:hAnsiTheme="minorHAnsi" w:cstheme="minorHAnsi"/>
          <w:sz w:val="22"/>
          <w:szCs w:val="22"/>
        </w:rPr>
        <w:tab/>
      </w:r>
      <w:proofErr w:type="gramStart"/>
      <w:r w:rsidRPr="00A51D33">
        <w:rPr>
          <w:rFonts w:asciiTheme="minorHAnsi" w:hAnsiTheme="minorHAnsi" w:cstheme="minorHAnsi"/>
          <w:sz w:val="22"/>
          <w:szCs w:val="22"/>
        </w:rPr>
        <w:t>donnent</w:t>
      </w:r>
      <w:proofErr w:type="gramEnd"/>
      <w:r w:rsidRPr="00A51D33">
        <w:rPr>
          <w:rFonts w:asciiTheme="minorHAnsi" w:hAnsiTheme="minorHAnsi" w:cstheme="minorHAnsi"/>
          <w:sz w:val="22"/>
          <w:szCs w:val="22"/>
        </w:rPr>
        <w:t xml:space="preserve"> mandat au mandataire, qui l’accepte, pour signer, en leur nom et pour leur compte, </w:t>
      </w:r>
      <w:r w:rsidR="004A7169" w:rsidRPr="00A51D33">
        <w:rPr>
          <w:rFonts w:asciiTheme="minorHAnsi" w:hAnsiTheme="minorHAnsi" w:cstheme="minorHAnsi"/>
          <w:sz w:val="22"/>
          <w:szCs w:val="22"/>
        </w:rPr>
        <w:t>les</w:t>
      </w:r>
      <w:r w:rsidRPr="00A51D33">
        <w:rPr>
          <w:rFonts w:asciiTheme="minorHAnsi" w:hAnsiTheme="minorHAnsi" w:cstheme="minorHAnsi"/>
          <w:sz w:val="22"/>
          <w:szCs w:val="22"/>
        </w:rPr>
        <w:t xml:space="preserve"> modifications ultérieures du marché </w:t>
      </w:r>
      <w:r w:rsidR="00930A5C" w:rsidRPr="00A51D33">
        <w:rPr>
          <w:rFonts w:asciiTheme="minorHAnsi" w:hAnsiTheme="minorHAnsi" w:cstheme="minorHAnsi"/>
          <w:sz w:val="22"/>
          <w:szCs w:val="22"/>
        </w:rPr>
        <w:t>public</w:t>
      </w:r>
      <w:r w:rsidRPr="00A51D33">
        <w:rPr>
          <w:rFonts w:asciiTheme="minorHAnsi" w:hAnsiTheme="minorHAnsi" w:cstheme="minorHAnsi"/>
          <w:sz w:val="22"/>
          <w:szCs w:val="22"/>
        </w:rPr>
        <w:t> ;</w:t>
      </w:r>
    </w:p>
    <w:p w14:paraId="4C750A2F" w14:textId="77777777" w:rsidR="00036500" w:rsidRPr="00A51D33" w:rsidRDefault="00036500" w:rsidP="006C4338">
      <w:pPr>
        <w:tabs>
          <w:tab w:val="left" w:pos="851"/>
        </w:tabs>
        <w:rPr>
          <w:rFonts w:asciiTheme="minorHAnsi" w:hAnsiTheme="minorHAnsi" w:cstheme="minorHAnsi"/>
          <w:iCs/>
          <w:sz w:val="22"/>
          <w:szCs w:val="22"/>
        </w:rPr>
      </w:pPr>
    </w:p>
    <w:p w14:paraId="41149347" w14:textId="77777777" w:rsidR="00036500" w:rsidRPr="00A51D33" w:rsidRDefault="00844DAA" w:rsidP="009B45B9">
      <w:pPr>
        <w:tabs>
          <w:tab w:val="left" w:pos="851"/>
        </w:tabs>
        <w:ind w:left="1134" w:hanging="850"/>
        <w:rPr>
          <w:rFonts w:asciiTheme="minorHAnsi" w:hAnsiTheme="minorHAnsi" w:cstheme="minorHAnsi"/>
          <w:i/>
          <w:sz w:val="22"/>
          <w:szCs w:val="22"/>
        </w:rPr>
      </w:pPr>
      <w:r w:rsidRPr="00A51D33">
        <w:rPr>
          <w:rFonts w:asciiTheme="minorHAnsi" w:hAnsiTheme="minorHAnsi" w:cstheme="minorHAnsi"/>
          <w:sz w:val="22"/>
          <w:szCs w:val="22"/>
        </w:rPr>
        <w:tab/>
      </w:r>
      <w:r w:rsidR="00036500" w:rsidRPr="00A51D33">
        <w:rPr>
          <w:rFonts w:asciiTheme="minorHAnsi" w:hAnsiTheme="minorHAnsi" w:cstheme="minorHAnsi"/>
          <w:sz w:val="22"/>
          <w:szCs w:val="22"/>
        </w:rPr>
        <w:fldChar w:fldCharType="begin">
          <w:ffData>
            <w:name w:val=""/>
            <w:enabled/>
            <w:calcOnExit w:val="0"/>
            <w:checkBox>
              <w:size w:val="20"/>
              <w:default w:val="0"/>
            </w:checkBox>
          </w:ffData>
        </w:fldChar>
      </w:r>
      <w:r w:rsidR="00036500" w:rsidRPr="00A51D33">
        <w:rPr>
          <w:rFonts w:asciiTheme="minorHAnsi" w:hAnsiTheme="minorHAnsi" w:cstheme="minorHAnsi"/>
          <w:sz w:val="22"/>
          <w:szCs w:val="22"/>
        </w:rPr>
        <w:instrText xml:space="preserve"> FORMCHECKBOX </w:instrText>
      </w:r>
      <w:r w:rsidR="00C47198">
        <w:rPr>
          <w:rFonts w:asciiTheme="minorHAnsi" w:hAnsiTheme="minorHAnsi" w:cstheme="minorHAnsi"/>
          <w:sz w:val="22"/>
          <w:szCs w:val="22"/>
        </w:rPr>
      </w:r>
      <w:r w:rsidR="00C47198">
        <w:rPr>
          <w:rFonts w:asciiTheme="minorHAnsi" w:hAnsiTheme="minorHAnsi" w:cstheme="minorHAnsi"/>
          <w:sz w:val="22"/>
          <w:szCs w:val="22"/>
        </w:rPr>
        <w:fldChar w:fldCharType="separate"/>
      </w:r>
      <w:r w:rsidR="00036500" w:rsidRPr="00A51D33">
        <w:rPr>
          <w:rFonts w:asciiTheme="minorHAnsi" w:hAnsiTheme="minorHAnsi" w:cstheme="minorHAnsi"/>
          <w:sz w:val="22"/>
          <w:szCs w:val="22"/>
        </w:rPr>
        <w:fldChar w:fldCharType="end"/>
      </w:r>
      <w:r w:rsidR="00036500" w:rsidRPr="00A51D33">
        <w:rPr>
          <w:rFonts w:asciiTheme="minorHAnsi" w:hAnsiTheme="minorHAnsi" w:cstheme="minorHAnsi"/>
          <w:i/>
          <w:iCs/>
          <w:sz w:val="22"/>
          <w:szCs w:val="22"/>
        </w:rPr>
        <w:t xml:space="preserve"> </w:t>
      </w:r>
      <w:r w:rsidR="00036500" w:rsidRPr="00A51D33">
        <w:rPr>
          <w:rFonts w:asciiTheme="minorHAnsi" w:hAnsiTheme="minorHAnsi" w:cstheme="minorHAnsi"/>
          <w:sz w:val="22"/>
          <w:szCs w:val="22"/>
        </w:rPr>
        <w:tab/>
      </w:r>
      <w:proofErr w:type="gramStart"/>
      <w:r w:rsidR="00036500" w:rsidRPr="00A51D33">
        <w:rPr>
          <w:rFonts w:asciiTheme="minorHAnsi" w:hAnsiTheme="minorHAnsi" w:cstheme="minorHAnsi"/>
          <w:sz w:val="22"/>
          <w:szCs w:val="22"/>
        </w:rPr>
        <w:t>donnent</w:t>
      </w:r>
      <w:proofErr w:type="gramEnd"/>
      <w:r w:rsidR="00036500" w:rsidRPr="00A51D33">
        <w:rPr>
          <w:rFonts w:asciiTheme="minorHAnsi" w:hAnsiTheme="minorHAnsi" w:cstheme="minorHAnsi"/>
          <w:sz w:val="22"/>
          <w:szCs w:val="22"/>
        </w:rPr>
        <w:t xml:space="preserve"> mandat au mandataire dans les conditions définies ci-dessous</w:t>
      </w:r>
      <w:r w:rsidRPr="00A51D33">
        <w:rPr>
          <w:rFonts w:asciiTheme="minorHAnsi" w:hAnsiTheme="minorHAnsi" w:cstheme="minorHAnsi"/>
          <w:sz w:val="22"/>
          <w:szCs w:val="22"/>
        </w:rPr>
        <w:t> :</w:t>
      </w:r>
    </w:p>
    <w:p w14:paraId="4D62DB57" w14:textId="77777777" w:rsidR="00036500" w:rsidRPr="00A51D33" w:rsidRDefault="00844DAA" w:rsidP="009B45B9">
      <w:pPr>
        <w:tabs>
          <w:tab w:val="left" w:pos="851"/>
        </w:tabs>
        <w:ind w:left="1134" w:hanging="850"/>
        <w:rPr>
          <w:rFonts w:asciiTheme="minorHAnsi" w:hAnsiTheme="minorHAnsi" w:cstheme="minorHAnsi"/>
          <w:sz w:val="22"/>
          <w:szCs w:val="22"/>
        </w:rPr>
      </w:pPr>
      <w:r w:rsidRPr="00A51D33">
        <w:rPr>
          <w:rFonts w:asciiTheme="minorHAnsi" w:hAnsiTheme="minorHAnsi" w:cstheme="minorHAnsi"/>
          <w:i/>
          <w:sz w:val="22"/>
          <w:szCs w:val="22"/>
        </w:rPr>
        <w:tab/>
      </w:r>
      <w:r w:rsidRPr="00C978D4">
        <w:rPr>
          <w:rFonts w:asciiTheme="minorHAnsi" w:hAnsiTheme="minorHAnsi" w:cstheme="minorHAnsi"/>
          <w:i/>
          <w:szCs w:val="22"/>
        </w:rPr>
        <w:tab/>
      </w:r>
      <w:r w:rsidRPr="00C978D4">
        <w:rPr>
          <w:rFonts w:asciiTheme="minorHAnsi" w:hAnsiTheme="minorHAnsi" w:cstheme="minorHAnsi"/>
          <w:i/>
          <w:szCs w:val="22"/>
        </w:rPr>
        <w:tab/>
      </w:r>
      <w:r w:rsidR="00036500" w:rsidRPr="00C978D4">
        <w:rPr>
          <w:rFonts w:asciiTheme="minorHAnsi" w:hAnsiTheme="minorHAnsi" w:cstheme="minorHAnsi"/>
          <w:i/>
          <w:szCs w:val="22"/>
        </w:rPr>
        <w:t>(Donner des précisions sur l’étendue du mandat.)</w:t>
      </w:r>
    </w:p>
    <w:p w14:paraId="64857C8F" w14:textId="40D99EBB" w:rsidR="00644053" w:rsidRDefault="00644053">
      <w:pPr>
        <w:suppressAutoHyphens w:val="0"/>
        <w:rPr>
          <w:rFonts w:asciiTheme="minorHAnsi" w:hAnsiTheme="minorHAnsi" w:cstheme="minorHAnsi"/>
          <w:sz w:val="22"/>
          <w:szCs w:val="22"/>
        </w:rPr>
      </w:pPr>
      <w:r>
        <w:rPr>
          <w:rFonts w:asciiTheme="minorHAnsi" w:hAnsiTheme="minorHAnsi" w:cstheme="minorHAnsi"/>
          <w:sz w:val="22"/>
          <w:szCs w:val="22"/>
        </w:rPr>
        <w:br w:type="page"/>
      </w:r>
    </w:p>
    <w:p w14:paraId="77AB307D" w14:textId="77777777" w:rsidR="009B1CD0" w:rsidRPr="00A51D33" w:rsidRDefault="009B1CD0" w:rsidP="006C4338">
      <w:pPr>
        <w:tabs>
          <w:tab w:val="left" w:pos="851"/>
        </w:tabs>
        <w:rPr>
          <w:rFonts w:asciiTheme="minorHAnsi" w:hAnsiTheme="minorHAnsi" w:cstheme="minorHAnsi"/>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A51D33" w14:paraId="565BE910"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70085FA0" w14:textId="77777777" w:rsidR="00332B12" w:rsidRPr="00A51D33" w:rsidRDefault="00332B12" w:rsidP="00B054DA">
            <w:pPr>
              <w:tabs>
                <w:tab w:val="left" w:pos="851"/>
              </w:tabs>
              <w:jc w:val="center"/>
              <w:rPr>
                <w:rFonts w:asciiTheme="minorHAnsi" w:hAnsiTheme="minorHAnsi" w:cstheme="minorHAnsi"/>
                <w:b/>
                <w:bCs/>
                <w:sz w:val="22"/>
                <w:szCs w:val="22"/>
              </w:rPr>
            </w:pPr>
            <w:r w:rsidRPr="00A51D33">
              <w:rPr>
                <w:rFonts w:asciiTheme="minorHAnsi" w:hAnsiTheme="minorHAnsi" w:cstheme="minorHAnsi"/>
                <w:b/>
                <w:bCs/>
                <w:sz w:val="22"/>
                <w:szCs w:val="22"/>
              </w:rPr>
              <w:t>Nom, prénom et qualité</w:t>
            </w:r>
          </w:p>
          <w:p w14:paraId="0C4969A0" w14:textId="77777777" w:rsidR="00332B12" w:rsidRPr="00A51D33" w:rsidRDefault="00332B12" w:rsidP="00B054DA">
            <w:pPr>
              <w:tabs>
                <w:tab w:val="left" w:pos="851"/>
              </w:tabs>
              <w:jc w:val="center"/>
              <w:rPr>
                <w:rFonts w:asciiTheme="minorHAnsi" w:hAnsiTheme="minorHAnsi" w:cstheme="minorHAnsi"/>
                <w:b/>
                <w:bCs/>
                <w:sz w:val="22"/>
                <w:szCs w:val="22"/>
              </w:rPr>
            </w:pPr>
            <w:proofErr w:type="gramStart"/>
            <w:r w:rsidRPr="00A51D33">
              <w:rPr>
                <w:rFonts w:asciiTheme="minorHAnsi" w:hAnsiTheme="minorHAnsi" w:cstheme="minorHAnsi"/>
                <w:b/>
                <w:bCs/>
                <w:sz w:val="22"/>
                <w:szCs w:val="22"/>
              </w:rPr>
              <w:t>du</w:t>
            </w:r>
            <w:proofErr w:type="gramEnd"/>
            <w:r w:rsidRPr="00A51D33">
              <w:rPr>
                <w:rFonts w:asciiTheme="minorHAnsi" w:hAnsiTheme="minorHAnsi" w:cstheme="minorHAnsi"/>
                <w:b/>
                <w:bCs/>
                <w:sz w:val="22"/>
                <w:szCs w:val="22"/>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765D332" w14:textId="77777777" w:rsidR="00332B12" w:rsidRPr="00A51D33" w:rsidRDefault="00332B12" w:rsidP="00B054DA">
            <w:pPr>
              <w:tabs>
                <w:tab w:val="left" w:pos="851"/>
              </w:tabs>
              <w:jc w:val="center"/>
              <w:rPr>
                <w:rFonts w:asciiTheme="minorHAnsi" w:hAnsiTheme="minorHAnsi" w:cstheme="minorHAnsi"/>
                <w:b/>
                <w:bCs/>
                <w:sz w:val="22"/>
                <w:szCs w:val="22"/>
              </w:rPr>
            </w:pPr>
            <w:r w:rsidRPr="00A51D33">
              <w:rPr>
                <w:rFonts w:asciiTheme="minorHAnsi" w:hAnsiTheme="minorHAnsi" w:cstheme="minorHAnsi"/>
                <w:b/>
                <w:bCs/>
                <w:sz w:val="22"/>
                <w:szCs w:val="22"/>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42E96" w14:textId="77777777" w:rsidR="00332B12" w:rsidRPr="00A51D33" w:rsidRDefault="00332B12" w:rsidP="00B054DA">
            <w:pPr>
              <w:tabs>
                <w:tab w:val="left" w:pos="851"/>
              </w:tabs>
              <w:jc w:val="center"/>
              <w:rPr>
                <w:rFonts w:asciiTheme="minorHAnsi" w:hAnsiTheme="minorHAnsi" w:cstheme="minorHAnsi"/>
                <w:b/>
                <w:bCs/>
                <w:sz w:val="22"/>
                <w:szCs w:val="22"/>
              </w:rPr>
            </w:pPr>
            <w:r w:rsidRPr="00A51D33">
              <w:rPr>
                <w:rFonts w:asciiTheme="minorHAnsi" w:hAnsiTheme="minorHAnsi" w:cstheme="minorHAnsi"/>
                <w:b/>
                <w:bCs/>
                <w:sz w:val="22"/>
                <w:szCs w:val="22"/>
              </w:rPr>
              <w:t>Signature</w:t>
            </w:r>
          </w:p>
        </w:tc>
      </w:tr>
      <w:tr w:rsidR="00332B12" w:rsidRPr="00A51D33" w14:paraId="17CB6943" w14:textId="77777777" w:rsidTr="00A51D33">
        <w:trPr>
          <w:trHeight w:val="1021"/>
        </w:trPr>
        <w:tc>
          <w:tcPr>
            <w:tcW w:w="4644" w:type="dxa"/>
            <w:tcBorders>
              <w:top w:val="single" w:sz="4" w:space="0" w:color="000000"/>
              <w:left w:val="single" w:sz="4" w:space="0" w:color="000000"/>
            </w:tcBorders>
            <w:shd w:val="clear" w:color="auto" w:fill="DEEAF6" w:themeFill="accent5" w:themeFillTint="33"/>
          </w:tcPr>
          <w:p w14:paraId="1F08E9F9" w14:textId="77777777" w:rsidR="00332B12" w:rsidRPr="00A51D33" w:rsidRDefault="00332B12" w:rsidP="00B054DA">
            <w:pPr>
              <w:tabs>
                <w:tab w:val="left" w:pos="851"/>
              </w:tabs>
              <w:snapToGrid w:val="0"/>
              <w:jc w:val="both"/>
              <w:rPr>
                <w:rFonts w:asciiTheme="minorHAnsi" w:hAnsiTheme="minorHAnsi" w:cstheme="minorHAnsi"/>
                <w:b/>
                <w:bCs/>
                <w:sz w:val="22"/>
                <w:szCs w:val="22"/>
              </w:rPr>
            </w:pPr>
          </w:p>
        </w:tc>
        <w:tc>
          <w:tcPr>
            <w:tcW w:w="2694" w:type="dxa"/>
            <w:tcBorders>
              <w:top w:val="single" w:sz="4" w:space="0" w:color="000000"/>
              <w:left w:val="single" w:sz="4" w:space="0" w:color="000000"/>
            </w:tcBorders>
            <w:shd w:val="clear" w:color="auto" w:fill="DEEAF6" w:themeFill="accent5" w:themeFillTint="33"/>
          </w:tcPr>
          <w:p w14:paraId="3404C329" w14:textId="77777777" w:rsidR="00332B12" w:rsidRPr="00A51D33" w:rsidRDefault="00332B12" w:rsidP="00B054DA">
            <w:pPr>
              <w:tabs>
                <w:tab w:val="left" w:pos="851"/>
              </w:tabs>
              <w:snapToGrid w:val="0"/>
              <w:jc w:val="both"/>
              <w:rPr>
                <w:rFonts w:asciiTheme="minorHAnsi" w:hAnsiTheme="minorHAnsi" w:cstheme="minorHAnsi"/>
                <w:b/>
                <w:bCs/>
                <w:sz w:val="22"/>
                <w:szCs w:val="22"/>
              </w:rPr>
            </w:pPr>
          </w:p>
        </w:tc>
        <w:tc>
          <w:tcPr>
            <w:tcW w:w="3056" w:type="dxa"/>
            <w:tcBorders>
              <w:top w:val="single" w:sz="4" w:space="0" w:color="000000"/>
              <w:left w:val="single" w:sz="4" w:space="0" w:color="000000"/>
              <w:right w:val="single" w:sz="4" w:space="0" w:color="000000"/>
            </w:tcBorders>
            <w:shd w:val="clear" w:color="auto" w:fill="DEEAF6" w:themeFill="accent5" w:themeFillTint="33"/>
          </w:tcPr>
          <w:p w14:paraId="35BFBD3C" w14:textId="77777777" w:rsidR="00332B12" w:rsidRPr="00A51D33" w:rsidRDefault="00332B12" w:rsidP="00B054DA">
            <w:pPr>
              <w:tabs>
                <w:tab w:val="left" w:pos="851"/>
              </w:tabs>
              <w:snapToGrid w:val="0"/>
              <w:jc w:val="both"/>
              <w:rPr>
                <w:rFonts w:asciiTheme="minorHAnsi" w:hAnsiTheme="minorHAnsi" w:cstheme="minorHAnsi"/>
                <w:b/>
                <w:bCs/>
                <w:sz w:val="22"/>
                <w:szCs w:val="22"/>
              </w:rPr>
            </w:pPr>
          </w:p>
        </w:tc>
      </w:tr>
      <w:tr w:rsidR="00332B12" w:rsidRPr="00A51D33" w14:paraId="08164D85" w14:textId="77777777" w:rsidTr="00B054DA">
        <w:trPr>
          <w:trHeight w:val="1021"/>
        </w:trPr>
        <w:tc>
          <w:tcPr>
            <w:tcW w:w="4644" w:type="dxa"/>
            <w:tcBorders>
              <w:left w:val="single" w:sz="4" w:space="0" w:color="000000"/>
            </w:tcBorders>
            <w:shd w:val="clear" w:color="auto" w:fill="auto"/>
          </w:tcPr>
          <w:p w14:paraId="7191E73C" w14:textId="77777777" w:rsidR="00332B12" w:rsidRPr="00A51D33" w:rsidRDefault="00332B12" w:rsidP="00B054DA">
            <w:pPr>
              <w:tabs>
                <w:tab w:val="left" w:pos="851"/>
              </w:tabs>
              <w:snapToGrid w:val="0"/>
              <w:jc w:val="both"/>
              <w:rPr>
                <w:rFonts w:asciiTheme="minorHAnsi" w:hAnsiTheme="minorHAnsi" w:cstheme="minorHAnsi"/>
                <w:b/>
                <w:bCs/>
                <w:sz w:val="22"/>
                <w:szCs w:val="22"/>
              </w:rPr>
            </w:pPr>
          </w:p>
        </w:tc>
        <w:tc>
          <w:tcPr>
            <w:tcW w:w="2694" w:type="dxa"/>
            <w:tcBorders>
              <w:left w:val="single" w:sz="4" w:space="0" w:color="000000"/>
            </w:tcBorders>
            <w:shd w:val="clear" w:color="auto" w:fill="auto"/>
          </w:tcPr>
          <w:p w14:paraId="0560D5F9" w14:textId="77777777" w:rsidR="00332B12" w:rsidRPr="00A51D33" w:rsidRDefault="00332B12" w:rsidP="00B054DA">
            <w:pPr>
              <w:tabs>
                <w:tab w:val="left" w:pos="851"/>
              </w:tabs>
              <w:snapToGrid w:val="0"/>
              <w:jc w:val="both"/>
              <w:rPr>
                <w:rFonts w:asciiTheme="minorHAnsi" w:hAnsiTheme="minorHAnsi" w:cstheme="minorHAnsi"/>
                <w:b/>
                <w:bCs/>
                <w:sz w:val="22"/>
                <w:szCs w:val="22"/>
              </w:rPr>
            </w:pPr>
          </w:p>
        </w:tc>
        <w:tc>
          <w:tcPr>
            <w:tcW w:w="3056" w:type="dxa"/>
            <w:tcBorders>
              <w:left w:val="single" w:sz="4" w:space="0" w:color="000000"/>
              <w:right w:val="single" w:sz="4" w:space="0" w:color="000000"/>
            </w:tcBorders>
            <w:shd w:val="clear" w:color="auto" w:fill="auto"/>
          </w:tcPr>
          <w:p w14:paraId="6EFD5798" w14:textId="77777777" w:rsidR="00332B12" w:rsidRPr="00A51D33" w:rsidRDefault="00332B12" w:rsidP="00B054DA">
            <w:pPr>
              <w:tabs>
                <w:tab w:val="left" w:pos="851"/>
              </w:tabs>
              <w:snapToGrid w:val="0"/>
              <w:jc w:val="both"/>
              <w:rPr>
                <w:rFonts w:asciiTheme="minorHAnsi" w:hAnsiTheme="minorHAnsi" w:cstheme="minorHAnsi"/>
                <w:b/>
                <w:bCs/>
                <w:sz w:val="22"/>
                <w:szCs w:val="22"/>
              </w:rPr>
            </w:pPr>
          </w:p>
        </w:tc>
      </w:tr>
      <w:tr w:rsidR="00332B12" w:rsidRPr="00A51D33" w14:paraId="266964EC" w14:textId="77777777" w:rsidTr="00A51D33">
        <w:trPr>
          <w:trHeight w:val="1021"/>
        </w:trPr>
        <w:tc>
          <w:tcPr>
            <w:tcW w:w="4644" w:type="dxa"/>
            <w:tcBorders>
              <w:left w:val="single" w:sz="4" w:space="0" w:color="000000"/>
            </w:tcBorders>
            <w:shd w:val="clear" w:color="auto" w:fill="DEEAF6" w:themeFill="accent5" w:themeFillTint="33"/>
          </w:tcPr>
          <w:p w14:paraId="5AA89EFD" w14:textId="77777777" w:rsidR="00332B12" w:rsidRPr="00A51D33" w:rsidRDefault="00332B12" w:rsidP="00B054DA">
            <w:pPr>
              <w:tabs>
                <w:tab w:val="left" w:pos="851"/>
              </w:tabs>
              <w:snapToGrid w:val="0"/>
              <w:jc w:val="both"/>
              <w:rPr>
                <w:rFonts w:asciiTheme="minorHAnsi" w:hAnsiTheme="minorHAnsi" w:cstheme="minorHAnsi"/>
                <w:b/>
                <w:bCs/>
                <w:sz w:val="22"/>
                <w:szCs w:val="22"/>
              </w:rPr>
            </w:pPr>
          </w:p>
        </w:tc>
        <w:tc>
          <w:tcPr>
            <w:tcW w:w="2694" w:type="dxa"/>
            <w:tcBorders>
              <w:left w:val="single" w:sz="4" w:space="0" w:color="000000"/>
            </w:tcBorders>
            <w:shd w:val="clear" w:color="auto" w:fill="DEEAF6" w:themeFill="accent5" w:themeFillTint="33"/>
          </w:tcPr>
          <w:p w14:paraId="11E8282E" w14:textId="77777777" w:rsidR="00332B12" w:rsidRPr="00A51D33" w:rsidRDefault="00332B12" w:rsidP="00B054DA">
            <w:pPr>
              <w:tabs>
                <w:tab w:val="left" w:pos="851"/>
              </w:tabs>
              <w:snapToGrid w:val="0"/>
              <w:jc w:val="both"/>
              <w:rPr>
                <w:rFonts w:asciiTheme="minorHAnsi" w:hAnsiTheme="minorHAnsi" w:cstheme="minorHAnsi"/>
                <w:b/>
                <w:bCs/>
                <w:sz w:val="22"/>
                <w:szCs w:val="22"/>
              </w:rPr>
            </w:pPr>
          </w:p>
        </w:tc>
        <w:tc>
          <w:tcPr>
            <w:tcW w:w="3056" w:type="dxa"/>
            <w:tcBorders>
              <w:left w:val="single" w:sz="4" w:space="0" w:color="000000"/>
              <w:right w:val="single" w:sz="4" w:space="0" w:color="000000"/>
            </w:tcBorders>
            <w:shd w:val="clear" w:color="auto" w:fill="DEEAF6" w:themeFill="accent5" w:themeFillTint="33"/>
          </w:tcPr>
          <w:p w14:paraId="125A1F24" w14:textId="77777777" w:rsidR="00332B12" w:rsidRPr="00A51D33" w:rsidRDefault="00332B12" w:rsidP="00B054DA">
            <w:pPr>
              <w:tabs>
                <w:tab w:val="left" w:pos="851"/>
              </w:tabs>
              <w:snapToGrid w:val="0"/>
              <w:jc w:val="both"/>
              <w:rPr>
                <w:rFonts w:asciiTheme="minorHAnsi" w:hAnsiTheme="minorHAnsi" w:cstheme="minorHAnsi"/>
                <w:b/>
                <w:bCs/>
                <w:sz w:val="22"/>
                <w:szCs w:val="22"/>
              </w:rPr>
            </w:pPr>
          </w:p>
        </w:tc>
      </w:tr>
      <w:tr w:rsidR="00332B12" w:rsidRPr="00A51D33" w14:paraId="257758C1" w14:textId="77777777" w:rsidTr="00B054DA">
        <w:trPr>
          <w:trHeight w:val="1021"/>
        </w:trPr>
        <w:tc>
          <w:tcPr>
            <w:tcW w:w="4644" w:type="dxa"/>
            <w:tcBorders>
              <w:left w:val="single" w:sz="4" w:space="0" w:color="000000"/>
            </w:tcBorders>
            <w:shd w:val="clear" w:color="auto" w:fill="auto"/>
          </w:tcPr>
          <w:p w14:paraId="34517818" w14:textId="77777777" w:rsidR="00332B12" w:rsidRPr="00A51D33" w:rsidRDefault="00332B12" w:rsidP="00B054DA">
            <w:pPr>
              <w:tabs>
                <w:tab w:val="left" w:pos="851"/>
              </w:tabs>
              <w:snapToGrid w:val="0"/>
              <w:jc w:val="both"/>
              <w:rPr>
                <w:rFonts w:asciiTheme="minorHAnsi" w:hAnsiTheme="minorHAnsi" w:cstheme="minorHAnsi"/>
                <w:b/>
                <w:bCs/>
                <w:sz w:val="22"/>
                <w:szCs w:val="22"/>
              </w:rPr>
            </w:pPr>
          </w:p>
        </w:tc>
        <w:tc>
          <w:tcPr>
            <w:tcW w:w="2694" w:type="dxa"/>
            <w:tcBorders>
              <w:left w:val="single" w:sz="4" w:space="0" w:color="000000"/>
            </w:tcBorders>
            <w:shd w:val="clear" w:color="auto" w:fill="auto"/>
          </w:tcPr>
          <w:p w14:paraId="3478F9B3" w14:textId="77777777" w:rsidR="00332B12" w:rsidRPr="00A51D33" w:rsidRDefault="00332B12" w:rsidP="00B054DA">
            <w:pPr>
              <w:tabs>
                <w:tab w:val="left" w:pos="851"/>
              </w:tabs>
              <w:snapToGrid w:val="0"/>
              <w:jc w:val="both"/>
              <w:rPr>
                <w:rFonts w:asciiTheme="minorHAnsi" w:hAnsiTheme="minorHAnsi" w:cstheme="minorHAnsi"/>
                <w:b/>
                <w:bCs/>
                <w:sz w:val="22"/>
                <w:szCs w:val="22"/>
              </w:rPr>
            </w:pPr>
          </w:p>
        </w:tc>
        <w:tc>
          <w:tcPr>
            <w:tcW w:w="3056" w:type="dxa"/>
            <w:tcBorders>
              <w:left w:val="single" w:sz="4" w:space="0" w:color="000000"/>
              <w:right w:val="single" w:sz="4" w:space="0" w:color="000000"/>
            </w:tcBorders>
            <w:shd w:val="clear" w:color="auto" w:fill="auto"/>
          </w:tcPr>
          <w:p w14:paraId="20101EB9" w14:textId="77777777" w:rsidR="00332B12" w:rsidRPr="00A51D33" w:rsidRDefault="00332B12" w:rsidP="00B054DA">
            <w:pPr>
              <w:tabs>
                <w:tab w:val="left" w:pos="851"/>
              </w:tabs>
              <w:snapToGrid w:val="0"/>
              <w:jc w:val="both"/>
              <w:rPr>
                <w:rFonts w:asciiTheme="minorHAnsi" w:hAnsiTheme="minorHAnsi" w:cstheme="minorHAnsi"/>
                <w:b/>
                <w:bCs/>
                <w:sz w:val="22"/>
                <w:szCs w:val="22"/>
              </w:rPr>
            </w:pPr>
          </w:p>
        </w:tc>
      </w:tr>
      <w:tr w:rsidR="00332B12" w:rsidRPr="00A51D33" w14:paraId="674D1D32" w14:textId="77777777" w:rsidTr="00A51D33">
        <w:trPr>
          <w:trHeight w:val="1021"/>
        </w:trPr>
        <w:tc>
          <w:tcPr>
            <w:tcW w:w="4644" w:type="dxa"/>
            <w:tcBorders>
              <w:left w:val="single" w:sz="4" w:space="0" w:color="000000"/>
              <w:bottom w:val="single" w:sz="4" w:space="0" w:color="000000"/>
            </w:tcBorders>
            <w:shd w:val="clear" w:color="auto" w:fill="DEEAF6" w:themeFill="accent5" w:themeFillTint="33"/>
          </w:tcPr>
          <w:p w14:paraId="6E94AAC5" w14:textId="77777777" w:rsidR="00332B12" w:rsidRPr="00A51D33" w:rsidRDefault="00332B12" w:rsidP="00B054DA">
            <w:pPr>
              <w:tabs>
                <w:tab w:val="left" w:pos="851"/>
              </w:tabs>
              <w:snapToGrid w:val="0"/>
              <w:jc w:val="both"/>
              <w:rPr>
                <w:rFonts w:asciiTheme="minorHAnsi" w:hAnsiTheme="minorHAnsi" w:cstheme="minorHAnsi"/>
                <w:b/>
                <w:bCs/>
                <w:sz w:val="22"/>
                <w:szCs w:val="22"/>
              </w:rPr>
            </w:pPr>
          </w:p>
        </w:tc>
        <w:tc>
          <w:tcPr>
            <w:tcW w:w="2694" w:type="dxa"/>
            <w:tcBorders>
              <w:left w:val="single" w:sz="4" w:space="0" w:color="000000"/>
              <w:bottom w:val="single" w:sz="4" w:space="0" w:color="000000"/>
            </w:tcBorders>
            <w:shd w:val="clear" w:color="auto" w:fill="DEEAF6" w:themeFill="accent5" w:themeFillTint="33"/>
          </w:tcPr>
          <w:p w14:paraId="58682C6B" w14:textId="77777777" w:rsidR="00332B12" w:rsidRPr="00A51D33" w:rsidRDefault="00332B12" w:rsidP="00B054DA">
            <w:pPr>
              <w:tabs>
                <w:tab w:val="left" w:pos="851"/>
              </w:tabs>
              <w:snapToGrid w:val="0"/>
              <w:jc w:val="both"/>
              <w:rPr>
                <w:rFonts w:asciiTheme="minorHAnsi" w:hAnsiTheme="minorHAnsi" w:cstheme="minorHAnsi"/>
                <w:b/>
                <w:bCs/>
                <w:sz w:val="22"/>
                <w:szCs w:val="22"/>
              </w:rPr>
            </w:pPr>
          </w:p>
        </w:tc>
        <w:tc>
          <w:tcPr>
            <w:tcW w:w="3056" w:type="dxa"/>
            <w:tcBorders>
              <w:left w:val="single" w:sz="4" w:space="0" w:color="000000"/>
              <w:bottom w:val="single" w:sz="4" w:space="0" w:color="000000"/>
              <w:right w:val="single" w:sz="4" w:space="0" w:color="000000"/>
            </w:tcBorders>
            <w:shd w:val="clear" w:color="auto" w:fill="DEEAF6" w:themeFill="accent5" w:themeFillTint="33"/>
          </w:tcPr>
          <w:p w14:paraId="2F7CF198" w14:textId="77777777" w:rsidR="00332B12" w:rsidRPr="00A51D33" w:rsidRDefault="00332B12" w:rsidP="00B054DA">
            <w:pPr>
              <w:tabs>
                <w:tab w:val="left" w:pos="851"/>
              </w:tabs>
              <w:snapToGrid w:val="0"/>
              <w:jc w:val="both"/>
              <w:rPr>
                <w:rFonts w:asciiTheme="minorHAnsi" w:hAnsiTheme="minorHAnsi" w:cstheme="minorHAnsi"/>
                <w:b/>
                <w:bCs/>
                <w:sz w:val="22"/>
                <w:szCs w:val="22"/>
              </w:rPr>
            </w:pPr>
          </w:p>
        </w:tc>
      </w:tr>
    </w:tbl>
    <w:p w14:paraId="14660439" w14:textId="77777777" w:rsidR="00332B12" w:rsidRPr="00A51D33" w:rsidRDefault="00332B12" w:rsidP="00332B12">
      <w:pPr>
        <w:tabs>
          <w:tab w:val="left" w:pos="851"/>
        </w:tabs>
        <w:jc w:val="both"/>
        <w:rPr>
          <w:rFonts w:asciiTheme="minorHAnsi" w:hAnsiTheme="minorHAnsi" w:cstheme="minorHAnsi"/>
          <w:sz w:val="22"/>
          <w:szCs w:val="22"/>
        </w:rPr>
      </w:pPr>
      <w:r w:rsidRPr="00A51D33">
        <w:rPr>
          <w:rFonts w:asciiTheme="minorHAnsi" w:hAnsiTheme="minorHAnsi" w:cstheme="minorHAnsi"/>
          <w:sz w:val="22"/>
          <w:szCs w:val="22"/>
        </w:rPr>
        <w:t>(*) Le signataire doit avoir le pouvoir d’engager la personne qu’il représente.</w:t>
      </w:r>
    </w:p>
    <w:p w14:paraId="28BCB841" w14:textId="4BEE7280" w:rsidR="002B5F31" w:rsidRDefault="002B5F31">
      <w:pPr>
        <w:suppressAutoHyphens w:val="0"/>
        <w:rPr>
          <w:rFonts w:asciiTheme="minorHAnsi" w:hAnsiTheme="minorHAnsi" w:cstheme="minorHAnsi"/>
          <w:sz w:val="22"/>
          <w:szCs w:val="22"/>
        </w:rPr>
      </w:pPr>
      <w:r>
        <w:rPr>
          <w:rFonts w:asciiTheme="minorHAnsi" w:hAnsiTheme="minorHAnsi" w:cstheme="minorHAnsi"/>
          <w:sz w:val="22"/>
          <w:szCs w:val="22"/>
        </w:rPr>
        <w:br w:type="page"/>
      </w:r>
    </w:p>
    <w:p w14:paraId="15AB8693" w14:textId="77777777" w:rsidR="009B1CD0" w:rsidRPr="00A51D33" w:rsidRDefault="009B1CD0" w:rsidP="006C4338">
      <w:pPr>
        <w:tabs>
          <w:tab w:val="left" w:pos="851"/>
        </w:tabs>
        <w:rPr>
          <w:rFonts w:asciiTheme="minorHAnsi" w:hAnsiTheme="minorHAnsi" w:cstheme="minorHAnsi"/>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A51D33" w:rsidRPr="00A51D33" w14:paraId="61E1A7EB" w14:textId="77777777" w:rsidTr="00A51D33">
        <w:tc>
          <w:tcPr>
            <w:tcW w:w="10277" w:type="dxa"/>
            <w:shd w:val="clear" w:color="auto" w:fill="2F5496" w:themeFill="accent1" w:themeFillShade="BF"/>
          </w:tcPr>
          <w:p w14:paraId="6AF55C45" w14:textId="3EC8CC3A" w:rsidR="009B1CD0" w:rsidRPr="00A51D33" w:rsidRDefault="00A51D33" w:rsidP="006B5057">
            <w:pPr>
              <w:rPr>
                <w:rFonts w:asciiTheme="minorHAnsi" w:hAnsiTheme="minorHAnsi" w:cstheme="minorHAnsi"/>
                <w:b/>
                <w:color w:val="FFFFFF" w:themeColor="background1"/>
                <w:sz w:val="22"/>
                <w:szCs w:val="22"/>
              </w:rPr>
            </w:pPr>
            <w:r w:rsidRPr="00A51D33">
              <w:rPr>
                <w:rFonts w:asciiTheme="minorHAnsi" w:hAnsiTheme="minorHAnsi" w:cstheme="minorHAnsi"/>
                <w:b/>
                <w:color w:val="FFFFFF" w:themeColor="background1"/>
                <w:sz w:val="22"/>
                <w:szCs w:val="22"/>
              </w:rPr>
              <w:br w:type="page"/>
              <w:t>D - IDENTIFICATION ET SIGNATURE DE L’ACHETEUR</w:t>
            </w:r>
          </w:p>
        </w:tc>
      </w:tr>
    </w:tbl>
    <w:p w14:paraId="2C5C94B3" w14:textId="77777777" w:rsidR="009B1CD0" w:rsidRPr="00A51D33" w:rsidRDefault="009B1CD0" w:rsidP="006C4338">
      <w:pPr>
        <w:tabs>
          <w:tab w:val="left" w:pos="851"/>
        </w:tabs>
        <w:rPr>
          <w:rFonts w:asciiTheme="minorHAnsi" w:hAnsiTheme="minorHAnsi" w:cstheme="minorHAnsi"/>
          <w:sz w:val="22"/>
          <w:szCs w:val="22"/>
        </w:rPr>
      </w:pPr>
    </w:p>
    <w:p w14:paraId="76C16DB7" w14:textId="71B3DA32" w:rsidR="009B1CD0" w:rsidRPr="00A51D33" w:rsidRDefault="009B1CD0" w:rsidP="00A51D33">
      <w:pPr>
        <w:pStyle w:val="Titre1"/>
        <w:numPr>
          <w:ilvl w:val="0"/>
          <w:numId w:val="9"/>
        </w:numPr>
        <w:tabs>
          <w:tab w:val="left" w:pos="567"/>
          <w:tab w:val="left" w:pos="851"/>
        </w:tabs>
        <w:ind w:left="426"/>
        <w:jc w:val="both"/>
        <w:rPr>
          <w:rFonts w:asciiTheme="minorHAnsi" w:hAnsiTheme="minorHAnsi" w:cstheme="minorHAnsi"/>
          <w:b w:val="0"/>
          <w:bCs/>
          <w:i/>
          <w:iCs/>
          <w:sz w:val="22"/>
          <w:szCs w:val="22"/>
        </w:rPr>
      </w:pPr>
      <w:r w:rsidRPr="00A51D33">
        <w:rPr>
          <w:rFonts w:asciiTheme="minorHAnsi" w:hAnsiTheme="minorHAnsi" w:cstheme="minorHAnsi"/>
          <w:b w:val="0"/>
          <w:bCs/>
          <w:iCs/>
          <w:sz w:val="22"/>
          <w:szCs w:val="22"/>
        </w:rPr>
        <w:t xml:space="preserve">Désignation </w:t>
      </w:r>
      <w:r w:rsidR="001C40C0" w:rsidRPr="00A51D33">
        <w:rPr>
          <w:rFonts w:asciiTheme="minorHAnsi" w:hAnsiTheme="minorHAnsi" w:cstheme="minorHAnsi"/>
          <w:b w:val="0"/>
          <w:bCs/>
          <w:iCs/>
          <w:sz w:val="22"/>
          <w:szCs w:val="22"/>
        </w:rPr>
        <w:t>de l’acheteur</w:t>
      </w:r>
    </w:p>
    <w:p w14:paraId="54D101F4" w14:textId="77777777" w:rsidR="00DE4C4B" w:rsidRPr="00A51D33" w:rsidRDefault="00DE4C4B" w:rsidP="00207CBB">
      <w:pPr>
        <w:jc w:val="both"/>
        <w:rPr>
          <w:rFonts w:asciiTheme="minorHAnsi" w:hAnsiTheme="minorHAnsi" w:cstheme="minorHAnsi"/>
          <w:b/>
          <w:sz w:val="22"/>
          <w:szCs w:val="22"/>
          <w:lang w:eastAsia="fr-FR"/>
        </w:rPr>
      </w:pPr>
    </w:p>
    <w:p w14:paraId="759B0BC0" w14:textId="4608A5E4" w:rsidR="00207CBB" w:rsidRPr="00A51D33" w:rsidRDefault="00207CBB" w:rsidP="00207CBB">
      <w:pPr>
        <w:jc w:val="both"/>
        <w:rPr>
          <w:rFonts w:asciiTheme="minorHAnsi" w:hAnsiTheme="minorHAnsi" w:cstheme="minorHAnsi"/>
          <w:b/>
          <w:sz w:val="22"/>
          <w:szCs w:val="22"/>
          <w:lang w:eastAsia="fr-FR"/>
        </w:rPr>
      </w:pPr>
      <w:r w:rsidRPr="00A51D33">
        <w:rPr>
          <w:rFonts w:asciiTheme="minorHAnsi" w:hAnsiTheme="minorHAnsi" w:cstheme="minorHAnsi"/>
          <w:b/>
          <w:sz w:val="22"/>
          <w:szCs w:val="22"/>
          <w:lang w:eastAsia="fr-FR"/>
        </w:rPr>
        <w:t xml:space="preserve">Service Commun des Laboratoires (SCL) </w:t>
      </w:r>
    </w:p>
    <w:p w14:paraId="581EB1C5" w14:textId="77777777" w:rsidR="00207CBB" w:rsidRPr="00A51D33" w:rsidRDefault="00207CBB" w:rsidP="00207CBB">
      <w:pPr>
        <w:jc w:val="both"/>
        <w:rPr>
          <w:rFonts w:asciiTheme="minorHAnsi" w:hAnsiTheme="minorHAnsi" w:cstheme="minorHAnsi"/>
          <w:b/>
          <w:sz w:val="22"/>
          <w:szCs w:val="22"/>
          <w:lang w:eastAsia="fr-FR"/>
        </w:rPr>
      </w:pPr>
      <w:r w:rsidRPr="00A51D33">
        <w:rPr>
          <w:rFonts w:asciiTheme="minorHAnsi" w:hAnsiTheme="minorHAnsi" w:cstheme="minorHAnsi"/>
          <w:b/>
          <w:sz w:val="22"/>
          <w:szCs w:val="22"/>
          <w:lang w:eastAsia="fr-FR"/>
        </w:rPr>
        <w:t xml:space="preserve">30 rue Wallenberg </w:t>
      </w:r>
    </w:p>
    <w:p w14:paraId="2C96B77F" w14:textId="77777777" w:rsidR="00207CBB" w:rsidRPr="00A51D33" w:rsidRDefault="00207CBB" w:rsidP="00207CBB">
      <w:pPr>
        <w:jc w:val="both"/>
        <w:rPr>
          <w:rFonts w:asciiTheme="minorHAnsi" w:hAnsiTheme="minorHAnsi" w:cstheme="minorHAnsi"/>
          <w:b/>
          <w:sz w:val="22"/>
          <w:szCs w:val="22"/>
          <w:lang w:eastAsia="fr-FR"/>
        </w:rPr>
      </w:pPr>
      <w:r w:rsidRPr="00A51D33">
        <w:rPr>
          <w:rFonts w:asciiTheme="minorHAnsi" w:hAnsiTheme="minorHAnsi" w:cstheme="minorHAnsi"/>
          <w:b/>
          <w:sz w:val="22"/>
          <w:szCs w:val="22"/>
          <w:lang w:eastAsia="fr-FR"/>
        </w:rPr>
        <w:t>75019 Paris</w:t>
      </w:r>
    </w:p>
    <w:p w14:paraId="2D0A5050" w14:textId="77777777" w:rsidR="00822618" w:rsidRPr="00A51D33" w:rsidRDefault="00822618" w:rsidP="00822618">
      <w:pPr>
        <w:pStyle w:val="En-tte"/>
        <w:numPr>
          <w:ilvl w:val="0"/>
          <w:numId w:val="1"/>
        </w:numPr>
        <w:rPr>
          <w:rFonts w:asciiTheme="minorHAnsi" w:hAnsiTheme="minorHAnsi" w:cstheme="minorHAnsi"/>
          <w:b/>
          <w:sz w:val="22"/>
          <w:szCs w:val="22"/>
        </w:rPr>
      </w:pPr>
      <w:r w:rsidRPr="00A51D33">
        <w:rPr>
          <w:rFonts w:asciiTheme="minorHAnsi" w:hAnsiTheme="minorHAnsi" w:cstheme="minorHAnsi"/>
          <w:b/>
          <w:sz w:val="22"/>
          <w:szCs w:val="22"/>
        </w:rPr>
        <w:t xml:space="preserve">Téléphone : 09 70 27 26 10 </w:t>
      </w:r>
    </w:p>
    <w:p w14:paraId="7FB7EA58" w14:textId="34AE4703" w:rsidR="00822618" w:rsidRPr="00A51D33" w:rsidRDefault="00822618" w:rsidP="00822618">
      <w:pPr>
        <w:pStyle w:val="En-tte"/>
        <w:numPr>
          <w:ilvl w:val="0"/>
          <w:numId w:val="1"/>
        </w:numPr>
        <w:rPr>
          <w:rFonts w:asciiTheme="minorHAnsi" w:hAnsiTheme="minorHAnsi" w:cstheme="minorHAnsi"/>
          <w:b/>
          <w:sz w:val="22"/>
          <w:szCs w:val="22"/>
        </w:rPr>
      </w:pPr>
      <w:r w:rsidRPr="00A51D33">
        <w:rPr>
          <w:rFonts w:asciiTheme="minorHAnsi" w:hAnsiTheme="minorHAnsi" w:cstheme="minorHAnsi"/>
          <w:b/>
          <w:sz w:val="22"/>
          <w:szCs w:val="22"/>
        </w:rPr>
        <w:t xml:space="preserve">E-mail : </w:t>
      </w:r>
      <w:hyperlink r:id="rId12" w:history="1">
        <w:r w:rsidRPr="00A51D33">
          <w:rPr>
            <w:rStyle w:val="Lienhypertexte"/>
            <w:rFonts w:asciiTheme="minorHAnsi" w:hAnsiTheme="minorHAnsi" w:cstheme="minorHAnsi"/>
            <w:b/>
            <w:bCs/>
            <w:i/>
            <w:iCs/>
            <w:sz w:val="22"/>
            <w:szCs w:val="22"/>
          </w:rPr>
          <w:t>labo</w:t>
        </w:r>
        <w:r w:rsidR="00C219B0">
          <w:rPr>
            <w:rStyle w:val="Lienhypertexte"/>
            <w:rFonts w:asciiTheme="minorHAnsi" w:hAnsiTheme="minorHAnsi" w:cstheme="minorHAnsi"/>
            <w:b/>
            <w:bCs/>
            <w:i/>
            <w:iCs/>
            <w:sz w:val="22"/>
            <w:szCs w:val="22"/>
          </w:rPr>
          <w:t>-</w:t>
        </w:r>
        <w:r w:rsidRPr="00A51D33">
          <w:rPr>
            <w:rStyle w:val="Lienhypertexte"/>
            <w:rFonts w:asciiTheme="minorHAnsi" w:hAnsiTheme="minorHAnsi" w:cstheme="minorHAnsi"/>
            <w:b/>
            <w:bCs/>
            <w:i/>
            <w:iCs/>
            <w:sz w:val="22"/>
            <w:szCs w:val="22"/>
          </w:rPr>
          <w:t>direction@scl.finances.gouv.fr</w:t>
        </w:r>
      </w:hyperlink>
    </w:p>
    <w:p w14:paraId="7CB16A36" w14:textId="52F9EECE" w:rsidR="009B1CD0" w:rsidRPr="00A51D33" w:rsidRDefault="00822618" w:rsidP="009B45B9">
      <w:pPr>
        <w:pStyle w:val="Titre1"/>
        <w:tabs>
          <w:tab w:val="left" w:pos="851"/>
        </w:tabs>
        <w:ind w:left="0"/>
        <w:jc w:val="both"/>
        <w:rPr>
          <w:rFonts w:asciiTheme="minorHAnsi" w:hAnsiTheme="minorHAnsi" w:cstheme="minorHAnsi"/>
          <w:sz w:val="22"/>
          <w:szCs w:val="22"/>
        </w:rPr>
      </w:pPr>
      <w:r w:rsidRPr="00A51D33" w:rsidDel="00207CBB">
        <w:rPr>
          <w:rFonts w:asciiTheme="minorHAnsi" w:hAnsiTheme="minorHAnsi" w:cstheme="minorHAnsi"/>
          <w:b w:val="0"/>
          <w:bCs/>
          <w:i/>
          <w:iCs/>
          <w:sz w:val="22"/>
          <w:szCs w:val="22"/>
        </w:rPr>
        <w:t xml:space="preserve"> </w:t>
      </w:r>
    </w:p>
    <w:p w14:paraId="18C7DD24" w14:textId="05D56454" w:rsidR="009B1CD0" w:rsidRPr="00A51D33" w:rsidRDefault="009B1CD0" w:rsidP="00A51D33">
      <w:pPr>
        <w:pStyle w:val="Paragraphedeliste"/>
        <w:numPr>
          <w:ilvl w:val="0"/>
          <w:numId w:val="9"/>
        </w:numPr>
        <w:tabs>
          <w:tab w:val="left" w:pos="426"/>
          <w:tab w:val="left" w:pos="851"/>
          <w:tab w:val="left" w:pos="5103"/>
        </w:tabs>
        <w:ind w:left="426"/>
        <w:jc w:val="both"/>
        <w:rPr>
          <w:rFonts w:asciiTheme="minorHAnsi" w:hAnsiTheme="minorHAnsi" w:cstheme="minorHAnsi"/>
          <w:i/>
          <w:sz w:val="22"/>
          <w:szCs w:val="22"/>
        </w:rPr>
      </w:pPr>
      <w:r w:rsidRPr="00A51D33">
        <w:rPr>
          <w:rFonts w:asciiTheme="minorHAnsi" w:hAnsiTheme="minorHAnsi" w:cstheme="minorHAnsi"/>
          <w:sz w:val="22"/>
          <w:szCs w:val="22"/>
        </w:rPr>
        <w:t xml:space="preserve">Nom, prénom, qualité du signataire du marché </w:t>
      </w:r>
      <w:r w:rsidR="003A7270" w:rsidRPr="00A51D33">
        <w:rPr>
          <w:rFonts w:asciiTheme="minorHAnsi" w:hAnsiTheme="minorHAnsi" w:cstheme="minorHAnsi"/>
          <w:sz w:val="22"/>
          <w:szCs w:val="22"/>
        </w:rPr>
        <w:t>public</w:t>
      </w:r>
    </w:p>
    <w:p w14:paraId="467B7F27" w14:textId="77777777" w:rsidR="00207CBB" w:rsidRPr="00A51D33" w:rsidRDefault="00207CBB" w:rsidP="0083205E">
      <w:pPr>
        <w:tabs>
          <w:tab w:val="left" w:pos="851"/>
        </w:tabs>
        <w:jc w:val="both"/>
        <w:rPr>
          <w:rFonts w:asciiTheme="minorHAnsi" w:hAnsiTheme="minorHAnsi" w:cstheme="minorHAnsi"/>
          <w:sz w:val="22"/>
          <w:szCs w:val="22"/>
          <w:lang w:eastAsia="fr-FR"/>
        </w:rPr>
      </w:pPr>
    </w:p>
    <w:p w14:paraId="79515E2D" w14:textId="3DF451E2" w:rsidR="009B1CD0" w:rsidRPr="00A51D33" w:rsidRDefault="00207CBB" w:rsidP="0083205E">
      <w:pPr>
        <w:tabs>
          <w:tab w:val="left" w:pos="851"/>
        </w:tabs>
        <w:jc w:val="both"/>
        <w:rPr>
          <w:rFonts w:asciiTheme="minorHAnsi" w:hAnsiTheme="minorHAnsi" w:cstheme="minorHAnsi"/>
          <w:b/>
          <w:sz w:val="22"/>
          <w:szCs w:val="22"/>
        </w:rPr>
      </w:pPr>
      <w:r w:rsidRPr="00A51D33">
        <w:rPr>
          <w:rFonts w:asciiTheme="minorHAnsi" w:hAnsiTheme="minorHAnsi" w:cstheme="minorHAnsi"/>
          <w:b/>
          <w:sz w:val="22"/>
          <w:szCs w:val="22"/>
          <w:lang w:eastAsia="fr-FR"/>
        </w:rPr>
        <w:t>Thierry PICART, Directeur</w:t>
      </w:r>
      <w:r w:rsidRPr="00A51D33" w:rsidDel="00207CBB">
        <w:rPr>
          <w:rFonts w:asciiTheme="minorHAnsi" w:hAnsiTheme="minorHAnsi" w:cstheme="minorHAnsi"/>
          <w:b/>
          <w:i/>
          <w:sz w:val="22"/>
          <w:szCs w:val="22"/>
        </w:rPr>
        <w:t xml:space="preserve"> </w:t>
      </w:r>
    </w:p>
    <w:p w14:paraId="0EA620E3" w14:textId="77777777" w:rsidR="009B1CD0" w:rsidRPr="00A51D33" w:rsidRDefault="009B1CD0" w:rsidP="009B45B9">
      <w:pPr>
        <w:tabs>
          <w:tab w:val="left" w:pos="851"/>
        </w:tabs>
        <w:jc w:val="both"/>
        <w:rPr>
          <w:rFonts w:asciiTheme="minorHAnsi" w:hAnsiTheme="minorHAnsi" w:cstheme="minorHAnsi"/>
          <w:sz w:val="22"/>
          <w:szCs w:val="22"/>
        </w:rPr>
      </w:pPr>
    </w:p>
    <w:p w14:paraId="1648583E" w14:textId="644A8118" w:rsidR="009B1CD0" w:rsidRPr="00A51D33" w:rsidRDefault="009B1CD0" w:rsidP="00A51D33">
      <w:pPr>
        <w:pStyle w:val="Paragraphedeliste"/>
        <w:numPr>
          <w:ilvl w:val="0"/>
          <w:numId w:val="9"/>
        </w:numPr>
        <w:tabs>
          <w:tab w:val="left" w:pos="851"/>
        </w:tabs>
        <w:ind w:left="426"/>
        <w:jc w:val="both"/>
        <w:rPr>
          <w:rFonts w:asciiTheme="minorHAnsi" w:hAnsiTheme="minorHAnsi" w:cstheme="minorHAnsi"/>
          <w:i/>
          <w:sz w:val="22"/>
          <w:szCs w:val="22"/>
        </w:rPr>
      </w:pPr>
      <w:r w:rsidRPr="00A51D33">
        <w:rPr>
          <w:rFonts w:asciiTheme="minorHAnsi" w:hAnsiTheme="minorHAnsi" w:cstheme="minorHAnsi"/>
          <w:sz w:val="22"/>
          <w:szCs w:val="22"/>
        </w:rPr>
        <w:t xml:space="preserve">Personne habilitée à donner les renseignements </w:t>
      </w:r>
      <w:r w:rsidR="009D661E" w:rsidRPr="00A51D33">
        <w:rPr>
          <w:rFonts w:asciiTheme="minorHAnsi" w:hAnsiTheme="minorHAnsi" w:cstheme="minorHAnsi"/>
          <w:sz w:val="22"/>
          <w:szCs w:val="22"/>
        </w:rPr>
        <w:t>prévus à l’</w:t>
      </w:r>
      <w:hyperlink r:id="rId13" w:history="1">
        <w:r w:rsidR="009D661E" w:rsidRPr="00A51D33">
          <w:rPr>
            <w:rStyle w:val="Lienhypertexte"/>
            <w:rFonts w:asciiTheme="minorHAnsi" w:hAnsiTheme="minorHAnsi" w:cstheme="minorHAnsi"/>
            <w:sz w:val="22"/>
            <w:szCs w:val="22"/>
          </w:rPr>
          <w:t>article R. 2191-59</w:t>
        </w:r>
      </w:hyperlink>
      <w:r w:rsidR="009D661E" w:rsidRPr="00A51D33">
        <w:rPr>
          <w:rFonts w:asciiTheme="minorHAnsi" w:hAnsiTheme="minorHAnsi" w:cstheme="minorHAnsi"/>
          <w:sz w:val="22"/>
          <w:szCs w:val="22"/>
        </w:rPr>
        <w:t xml:space="preserve"> du code de la commande publique, auquel renvoie l’</w:t>
      </w:r>
      <w:hyperlink r:id="rId14" w:history="1">
        <w:r w:rsidR="009D661E" w:rsidRPr="00A51D33">
          <w:rPr>
            <w:rStyle w:val="Lienhypertexte"/>
            <w:rFonts w:asciiTheme="minorHAnsi" w:hAnsiTheme="minorHAnsi" w:cstheme="minorHAnsi"/>
            <w:sz w:val="22"/>
            <w:szCs w:val="22"/>
          </w:rPr>
          <w:t>article R. 2391-28</w:t>
        </w:r>
      </w:hyperlink>
      <w:r w:rsidR="009D661E" w:rsidRPr="00A51D33">
        <w:rPr>
          <w:rFonts w:asciiTheme="minorHAnsi" w:hAnsiTheme="minorHAnsi" w:cstheme="minorHAnsi"/>
          <w:sz w:val="22"/>
          <w:szCs w:val="22"/>
        </w:rPr>
        <w:t xml:space="preserve"> du même code</w:t>
      </w:r>
      <w:r w:rsidR="003A7270" w:rsidRPr="00A51D33" w:rsidDel="003A7270">
        <w:rPr>
          <w:rFonts w:asciiTheme="minorHAnsi" w:hAnsiTheme="minorHAnsi" w:cstheme="minorHAnsi"/>
          <w:sz w:val="22"/>
          <w:szCs w:val="22"/>
        </w:rPr>
        <w:t xml:space="preserve"> </w:t>
      </w:r>
      <w:r w:rsidRPr="00A51D33">
        <w:rPr>
          <w:rFonts w:asciiTheme="minorHAnsi" w:hAnsiTheme="minorHAnsi" w:cstheme="minorHAnsi"/>
          <w:sz w:val="22"/>
          <w:szCs w:val="22"/>
        </w:rPr>
        <w:t>(nantissements ou cessions de créances)</w:t>
      </w:r>
    </w:p>
    <w:p w14:paraId="48772DA9" w14:textId="77777777" w:rsidR="009B1CD0" w:rsidRPr="00A51D33" w:rsidRDefault="009B1CD0" w:rsidP="009B45B9">
      <w:pPr>
        <w:tabs>
          <w:tab w:val="left" w:pos="851"/>
        </w:tabs>
        <w:jc w:val="both"/>
        <w:rPr>
          <w:rFonts w:asciiTheme="minorHAnsi" w:hAnsiTheme="minorHAnsi" w:cstheme="minorHAnsi"/>
          <w:sz w:val="22"/>
          <w:szCs w:val="22"/>
        </w:rPr>
      </w:pPr>
    </w:p>
    <w:p w14:paraId="1F1F7C32" w14:textId="77777777" w:rsidR="001C40C0" w:rsidRPr="00A51D33" w:rsidRDefault="00207CBB" w:rsidP="009B45B9">
      <w:pPr>
        <w:tabs>
          <w:tab w:val="left" w:pos="851"/>
        </w:tabs>
        <w:jc w:val="both"/>
        <w:rPr>
          <w:rFonts w:asciiTheme="minorHAnsi" w:hAnsiTheme="minorHAnsi" w:cstheme="minorHAnsi"/>
          <w:b/>
          <w:sz w:val="22"/>
          <w:szCs w:val="22"/>
        </w:rPr>
      </w:pPr>
      <w:r w:rsidRPr="00A51D33">
        <w:rPr>
          <w:rFonts w:asciiTheme="minorHAnsi" w:hAnsiTheme="minorHAnsi" w:cstheme="minorHAnsi"/>
          <w:b/>
          <w:sz w:val="22"/>
          <w:szCs w:val="22"/>
          <w:lang w:eastAsia="fr-FR"/>
        </w:rPr>
        <w:t>Thierry PICART, Directeur</w:t>
      </w:r>
    </w:p>
    <w:p w14:paraId="15EC4ECD" w14:textId="77777777" w:rsidR="00207CBB" w:rsidRPr="00A51D33" w:rsidRDefault="00207CBB" w:rsidP="00207CBB">
      <w:pPr>
        <w:tabs>
          <w:tab w:val="left" w:pos="851"/>
        </w:tabs>
        <w:jc w:val="both"/>
        <w:rPr>
          <w:rFonts w:asciiTheme="minorHAnsi" w:hAnsiTheme="minorHAnsi" w:cstheme="minorHAnsi"/>
          <w:b/>
          <w:sz w:val="22"/>
          <w:szCs w:val="22"/>
        </w:rPr>
      </w:pPr>
      <w:r w:rsidRPr="00A51D33">
        <w:rPr>
          <w:rFonts w:asciiTheme="minorHAnsi" w:hAnsiTheme="minorHAnsi" w:cstheme="minorHAnsi"/>
          <w:b/>
          <w:sz w:val="22"/>
          <w:szCs w:val="22"/>
        </w:rPr>
        <w:t xml:space="preserve">Service Commun des Laboratoires (SCL) </w:t>
      </w:r>
    </w:p>
    <w:p w14:paraId="2597D0A3" w14:textId="77777777" w:rsidR="00207CBB" w:rsidRPr="00A51D33" w:rsidRDefault="00207CBB" w:rsidP="00207CBB">
      <w:pPr>
        <w:tabs>
          <w:tab w:val="left" w:pos="851"/>
        </w:tabs>
        <w:jc w:val="both"/>
        <w:rPr>
          <w:rFonts w:asciiTheme="minorHAnsi" w:hAnsiTheme="minorHAnsi" w:cstheme="minorHAnsi"/>
          <w:b/>
          <w:sz w:val="22"/>
          <w:szCs w:val="22"/>
        </w:rPr>
      </w:pPr>
      <w:r w:rsidRPr="00A51D33">
        <w:rPr>
          <w:rFonts w:asciiTheme="minorHAnsi" w:hAnsiTheme="minorHAnsi" w:cstheme="minorHAnsi"/>
          <w:b/>
          <w:sz w:val="22"/>
          <w:szCs w:val="22"/>
        </w:rPr>
        <w:t xml:space="preserve">30 rue Wallenberg </w:t>
      </w:r>
    </w:p>
    <w:p w14:paraId="4C2BBF9A" w14:textId="77777777" w:rsidR="001C40C0" w:rsidRPr="00A51D33" w:rsidRDefault="00207CBB" w:rsidP="00207CBB">
      <w:pPr>
        <w:tabs>
          <w:tab w:val="left" w:pos="851"/>
        </w:tabs>
        <w:jc w:val="both"/>
        <w:rPr>
          <w:rFonts w:asciiTheme="minorHAnsi" w:hAnsiTheme="minorHAnsi" w:cstheme="minorHAnsi"/>
          <w:b/>
          <w:sz w:val="22"/>
          <w:szCs w:val="22"/>
        </w:rPr>
      </w:pPr>
      <w:r w:rsidRPr="00A51D33">
        <w:rPr>
          <w:rFonts w:asciiTheme="minorHAnsi" w:hAnsiTheme="minorHAnsi" w:cstheme="minorHAnsi"/>
          <w:b/>
          <w:sz w:val="22"/>
          <w:szCs w:val="22"/>
        </w:rPr>
        <w:t>75019 Paris</w:t>
      </w:r>
    </w:p>
    <w:p w14:paraId="67604516" w14:textId="77777777" w:rsidR="009B1CD0" w:rsidRPr="00A51D33" w:rsidRDefault="009B1CD0" w:rsidP="009B45B9">
      <w:pPr>
        <w:pStyle w:val="fcase2metab"/>
        <w:ind w:left="0" w:firstLine="0"/>
        <w:rPr>
          <w:rFonts w:asciiTheme="minorHAnsi" w:hAnsiTheme="minorHAnsi" w:cstheme="minorHAnsi"/>
          <w:sz w:val="22"/>
          <w:szCs w:val="22"/>
        </w:rPr>
      </w:pPr>
    </w:p>
    <w:p w14:paraId="73474F68" w14:textId="148226CF" w:rsidR="009B1CD0" w:rsidRPr="00A51D33" w:rsidRDefault="009B1CD0" w:rsidP="00A51D33">
      <w:pPr>
        <w:pStyle w:val="Paragraphedeliste"/>
        <w:numPr>
          <w:ilvl w:val="0"/>
          <w:numId w:val="9"/>
        </w:numPr>
        <w:tabs>
          <w:tab w:val="left" w:pos="426"/>
          <w:tab w:val="left" w:pos="851"/>
        </w:tabs>
        <w:ind w:left="284"/>
        <w:jc w:val="both"/>
        <w:rPr>
          <w:rFonts w:asciiTheme="minorHAnsi" w:hAnsiTheme="minorHAnsi" w:cstheme="minorHAnsi"/>
          <w:i/>
          <w:iCs/>
          <w:sz w:val="22"/>
          <w:szCs w:val="22"/>
        </w:rPr>
      </w:pPr>
      <w:r w:rsidRPr="00A51D33">
        <w:rPr>
          <w:rFonts w:asciiTheme="minorHAnsi" w:hAnsiTheme="minorHAnsi" w:cstheme="minorHAnsi"/>
          <w:sz w:val="22"/>
          <w:szCs w:val="22"/>
        </w:rPr>
        <w:t>Désignation, adresse, numéro de téléphone du comptable assignataire</w:t>
      </w:r>
    </w:p>
    <w:p w14:paraId="485C8766" w14:textId="77777777" w:rsidR="009B1CD0" w:rsidRPr="00A51D33" w:rsidRDefault="009B1CD0" w:rsidP="009B45B9">
      <w:pPr>
        <w:pStyle w:val="fcase2metab"/>
        <w:rPr>
          <w:rFonts w:asciiTheme="minorHAnsi" w:hAnsiTheme="minorHAnsi" w:cstheme="minorHAnsi"/>
          <w:sz w:val="22"/>
          <w:szCs w:val="22"/>
        </w:rPr>
      </w:pPr>
    </w:p>
    <w:p w14:paraId="20C33803" w14:textId="77777777" w:rsidR="00822618" w:rsidRPr="00A51D33" w:rsidRDefault="00822618" w:rsidP="00822618">
      <w:pPr>
        <w:jc w:val="both"/>
        <w:rPr>
          <w:rFonts w:asciiTheme="minorHAnsi" w:hAnsiTheme="minorHAnsi" w:cstheme="minorHAnsi"/>
          <w:b/>
          <w:sz w:val="22"/>
          <w:szCs w:val="22"/>
        </w:rPr>
      </w:pPr>
      <w:r w:rsidRPr="00A51D33">
        <w:rPr>
          <w:rFonts w:asciiTheme="minorHAnsi" w:hAnsiTheme="minorHAnsi" w:cstheme="minorHAnsi"/>
          <w:b/>
          <w:sz w:val="22"/>
          <w:szCs w:val="22"/>
        </w:rPr>
        <w:t>Département comptable ministériel du ministère de l’économie, des finances et de la souveraineté industrielle et numérique</w:t>
      </w:r>
    </w:p>
    <w:p w14:paraId="7C488A67" w14:textId="77777777" w:rsidR="00822618" w:rsidRPr="00A51D33" w:rsidRDefault="00822618" w:rsidP="00822618">
      <w:pPr>
        <w:jc w:val="both"/>
        <w:rPr>
          <w:rFonts w:asciiTheme="minorHAnsi" w:hAnsiTheme="minorHAnsi" w:cstheme="minorHAnsi"/>
          <w:b/>
          <w:sz w:val="22"/>
          <w:szCs w:val="22"/>
        </w:rPr>
      </w:pPr>
      <w:r w:rsidRPr="00A51D33">
        <w:rPr>
          <w:rFonts w:asciiTheme="minorHAnsi" w:hAnsiTheme="minorHAnsi" w:cstheme="minorHAnsi"/>
          <w:b/>
          <w:sz w:val="22"/>
          <w:szCs w:val="22"/>
        </w:rPr>
        <w:t xml:space="preserve">Bâtiment Necker </w:t>
      </w:r>
    </w:p>
    <w:p w14:paraId="05F27DEB" w14:textId="77777777" w:rsidR="00822618" w:rsidRPr="00A51D33" w:rsidRDefault="00822618" w:rsidP="00822618">
      <w:pPr>
        <w:jc w:val="both"/>
        <w:rPr>
          <w:rFonts w:asciiTheme="minorHAnsi" w:hAnsiTheme="minorHAnsi" w:cstheme="minorHAnsi"/>
          <w:b/>
          <w:sz w:val="22"/>
          <w:szCs w:val="22"/>
        </w:rPr>
      </w:pPr>
      <w:r w:rsidRPr="00A51D33">
        <w:rPr>
          <w:rFonts w:asciiTheme="minorHAnsi" w:hAnsiTheme="minorHAnsi" w:cstheme="minorHAnsi"/>
          <w:b/>
          <w:sz w:val="22"/>
          <w:szCs w:val="22"/>
        </w:rPr>
        <w:t xml:space="preserve">120 rue de Bercy </w:t>
      </w:r>
    </w:p>
    <w:p w14:paraId="42D55472" w14:textId="77777777" w:rsidR="00822618" w:rsidRPr="00A51D33" w:rsidRDefault="00822618" w:rsidP="00822618">
      <w:pPr>
        <w:jc w:val="both"/>
        <w:rPr>
          <w:rFonts w:asciiTheme="minorHAnsi" w:hAnsiTheme="minorHAnsi" w:cstheme="minorHAnsi"/>
          <w:b/>
          <w:sz w:val="22"/>
          <w:szCs w:val="22"/>
        </w:rPr>
      </w:pPr>
      <w:r w:rsidRPr="00A51D33">
        <w:rPr>
          <w:rFonts w:asciiTheme="minorHAnsi" w:hAnsiTheme="minorHAnsi" w:cstheme="minorHAnsi"/>
          <w:b/>
          <w:sz w:val="22"/>
          <w:szCs w:val="22"/>
        </w:rPr>
        <w:t xml:space="preserve">75572 PARIS cedex 12 </w:t>
      </w:r>
    </w:p>
    <w:p w14:paraId="0D157C79" w14:textId="77777777" w:rsidR="00822618" w:rsidRPr="00A51D33" w:rsidRDefault="00822618" w:rsidP="00822618">
      <w:pPr>
        <w:jc w:val="both"/>
        <w:rPr>
          <w:rFonts w:asciiTheme="minorHAnsi" w:hAnsiTheme="minorHAnsi" w:cstheme="minorHAnsi"/>
          <w:b/>
          <w:sz w:val="22"/>
          <w:szCs w:val="22"/>
        </w:rPr>
      </w:pPr>
      <w:proofErr w:type="spellStart"/>
      <w:r w:rsidRPr="00A51D33">
        <w:rPr>
          <w:rFonts w:asciiTheme="minorHAnsi" w:hAnsiTheme="minorHAnsi" w:cstheme="minorHAnsi"/>
          <w:b/>
          <w:sz w:val="22"/>
          <w:szCs w:val="22"/>
        </w:rPr>
        <w:t>Teledoc</w:t>
      </w:r>
      <w:proofErr w:type="spellEnd"/>
      <w:r w:rsidRPr="00A51D33">
        <w:rPr>
          <w:rFonts w:asciiTheme="minorHAnsi" w:hAnsiTheme="minorHAnsi" w:cstheme="minorHAnsi"/>
          <w:b/>
          <w:sz w:val="22"/>
          <w:szCs w:val="22"/>
        </w:rPr>
        <w:t xml:space="preserve"> 707</w:t>
      </w:r>
    </w:p>
    <w:p w14:paraId="0C54E662" w14:textId="77777777" w:rsidR="001C40C0" w:rsidRPr="00A51D33" w:rsidRDefault="001C40C0" w:rsidP="009B45B9">
      <w:pPr>
        <w:pStyle w:val="fcase2metab"/>
        <w:rPr>
          <w:rFonts w:asciiTheme="minorHAnsi" w:hAnsiTheme="minorHAnsi" w:cstheme="minorHAnsi"/>
          <w:sz w:val="22"/>
          <w:szCs w:val="22"/>
        </w:rPr>
      </w:pPr>
    </w:p>
    <w:p w14:paraId="401E0827" w14:textId="5BF2395E" w:rsidR="009B1CD0" w:rsidRPr="00A51D33" w:rsidRDefault="009B1CD0" w:rsidP="00A51D33">
      <w:pPr>
        <w:pStyle w:val="fcase2metab"/>
        <w:numPr>
          <w:ilvl w:val="0"/>
          <w:numId w:val="9"/>
        </w:numPr>
        <w:ind w:left="284"/>
        <w:rPr>
          <w:rFonts w:asciiTheme="minorHAnsi" w:hAnsiTheme="minorHAnsi" w:cstheme="minorHAnsi"/>
          <w:sz w:val="22"/>
          <w:szCs w:val="22"/>
        </w:rPr>
      </w:pPr>
      <w:r w:rsidRPr="00A51D33">
        <w:rPr>
          <w:rFonts w:asciiTheme="minorHAnsi" w:hAnsiTheme="minorHAnsi" w:cstheme="minorHAnsi"/>
          <w:sz w:val="22"/>
          <w:szCs w:val="22"/>
        </w:rPr>
        <w:t>Imputation budgétaire</w:t>
      </w:r>
    </w:p>
    <w:p w14:paraId="1048704B" w14:textId="77777777" w:rsidR="00DE4C4B" w:rsidRPr="00A51D33" w:rsidRDefault="00DE4C4B" w:rsidP="009B45B9">
      <w:pPr>
        <w:pStyle w:val="fcase2metab"/>
        <w:rPr>
          <w:rFonts w:asciiTheme="minorHAnsi" w:hAnsiTheme="minorHAnsi" w:cstheme="minorHAnsi"/>
          <w:b/>
          <w:sz w:val="22"/>
          <w:szCs w:val="22"/>
        </w:rPr>
      </w:pPr>
    </w:p>
    <w:p w14:paraId="5B2B89D2" w14:textId="1A24C93A" w:rsidR="0079785C" w:rsidRPr="00A51D33" w:rsidRDefault="00822618" w:rsidP="009B45B9">
      <w:pPr>
        <w:pStyle w:val="fcase2metab"/>
        <w:rPr>
          <w:rFonts w:asciiTheme="minorHAnsi" w:hAnsiTheme="minorHAnsi" w:cstheme="minorHAnsi"/>
          <w:b/>
          <w:sz w:val="22"/>
          <w:szCs w:val="22"/>
        </w:rPr>
      </w:pPr>
      <w:r w:rsidRPr="00A51D33">
        <w:rPr>
          <w:rFonts w:asciiTheme="minorHAnsi" w:hAnsiTheme="minorHAnsi" w:cstheme="minorHAnsi"/>
          <w:b/>
          <w:sz w:val="22"/>
          <w:szCs w:val="22"/>
        </w:rPr>
        <w:t>Programme 218</w:t>
      </w:r>
    </w:p>
    <w:p w14:paraId="30532C56" w14:textId="7B095816" w:rsidR="009B1CD0" w:rsidRDefault="009B1CD0" w:rsidP="009B45B9">
      <w:pPr>
        <w:tabs>
          <w:tab w:val="left" w:pos="851"/>
        </w:tabs>
        <w:rPr>
          <w:rFonts w:asciiTheme="minorHAnsi" w:hAnsiTheme="minorHAnsi" w:cstheme="minorHAnsi"/>
          <w:sz w:val="22"/>
          <w:szCs w:val="22"/>
        </w:rPr>
      </w:pPr>
    </w:p>
    <w:p w14:paraId="308530DD" w14:textId="77777777" w:rsidR="00A51D33" w:rsidRPr="00A51D33" w:rsidRDefault="00A51D33" w:rsidP="009B45B9">
      <w:pPr>
        <w:tabs>
          <w:tab w:val="left" w:pos="851"/>
        </w:tabs>
        <w:rPr>
          <w:rFonts w:asciiTheme="minorHAnsi" w:hAnsiTheme="minorHAnsi" w:cstheme="minorHAnsi"/>
          <w:sz w:val="22"/>
          <w:szCs w:val="22"/>
        </w:rPr>
      </w:pPr>
    </w:p>
    <w:p w14:paraId="01D89A11" w14:textId="77777777" w:rsidR="009B1CD0" w:rsidRPr="00A51D33" w:rsidRDefault="009B1CD0" w:rsidP="009B45B9">
      <w:pPr>
        <w:tabs>
          <w:tab w:val="left" w:pos="851"/>
          <w:tab w:val="left" w:pos="3402"/>
          <w:tab w:val="left" w:pos="6237"/>
          <w:tab w:val="left" w:pos="9072"/>
        </w:tabs>
        <w:jc w:val="both"/>
        <w:rPr>
          <w:rFonts w:asciiTheme="minorHAnsi" w:hAnsiTheme="minorHAnsi" w:cstheme="minorHAnsi"/>
          <w:i/>
          <w:sz w:val="22"/>
          <w:szCs w:val="22"/>
        </w:rPr>
      </w:pPr>
      <w:r w:rsidRPr="00A51D33">
        <w:rPr>
          <w:rFonts w:asciiTheme="minorHAnsi" w:hAnsiTheme="minorHAnsi" w:cstheme="minorHAnsi"/>
          <w:b/>
          <w:caps/>
          <w:sz w:val="22"/>
          <w:szCs w:val="22"/>
        </w:rPr>
        <w:t>P</w:t>
      </w:r>
      <w:r w:rsidRPr="00A51D33">
        <w:rPr>
          <w:rFonts w:asciiTheme="minorHAnsi" w:hAnsiTheme="minorHAnsi" w:cstheme="minorHAnsi"/>
          <w:b/>
          <w:sz w:val="22"/>
          <w:szCs w:val="22"/>
        </w:rPr>
        <w:t>our l</w:t>
      </w:r>
      <w:r w:rsidRPr="00A51D33">
        <w:rPr>
          <w:rFonts w:asciiTheme="minorHAnsi" w:hAnsiTheme="minorHAnsi" w:cstheme="minorHAnsi"/>
          <w:b/>
          <w:caps/>
          <w:sz w:val="22"/>
          <w:szCs w:val="22"/>
        </w:rPr>
        <w:t>’</w:t>
      </w:r>
      <w:r w:rsidR="008B2A38" w:rsidRPr="00A51D33">
        <w:rPr>
          <w:rFonts w:asciiTheme="minorHAnsi" w:hAnsiTheme="minorHAnsi" w:cstheme="minorHAnsi"/>
          <w:b/>
          <w:caps/>
          <w:sz w:val="22"/>
          <w:szCs w:val="22"/>
        </w:rPr>
        <w:t>É</w:t>
      </w:r>
      <w:r w:rsidR="008B2A38" w:rsidRPr="00A51D33">
        <w:rPr>
          <w:rFonts w:asciiTheme="minorHAnsi" w:hAnsiTheme="minorHAnsi" w:cstheme="minorHAnsi"/>
          <w:b/>
          <w:sz w:val="22"/>
          <w:szCs w:val="22"/>
        </w:rPr>
        <w:t>tat</w:t>
      </w:r>
      <w:r w:rsidRPr="00A51D33">
        <w:rPr>
          <w:rFonts w:asciiTheme="minorHAnsi" w:hAnsiTheme="minorHAnsi" w:cstheme="minorHAnsi"/>
          <w:b/>
          <w:sz w:val="22"/>
          <w:szCs w:val="22"/>
        </w:rPr>
        <w:t xml:space="preserve"> et ses établissements :</w:t>
      </w:r>
    </w:p>
    <w:p w14:paraId="2B83037E" w14:textId="77777777" w:rsidR="009B1CD0" w:rsidRPr="00A51D33" w:rsidRDefault="009B1CD0" w:rsidP="009B45B9">
      <w:pPr>
        <w:tabs>
          <w:tab w:val="left" w:pos="851"/>
        </w:tabs>
        <w:rPr>
          <w:rFonts w:asciiTheme="minorHAnsi" w:hAnsiTheme="minorHAnsi" w:cstheme="minorHAnsi"/>
          <w:sz w:val="22"/>
          <w:szCs w:val="22"/>
        </w:rPr>
      </w:pPr>
    </w:p>
    <w:p w14:paraId="5C29C772" w14:textId="77777777" w:rsidR="009B1CD0" w:rsidRPr="00A51D33" w:rsidRDefault="009B1CD0" w:rsidP="009B45B9">
      <w:pPr>
        <w:tabs>
          <w:tab w:val="left" w:pos="851"/>
        </w:tabs>
        <w:rPr>
          <w:rFonts w:asciiTheme="minorHAnsi" w:hAnsiTheme="minorHAnsi" w:cstheme="minorHAnsi"/>
          <w:sz w:val="22"/>
          <w:szCs w:val="22"/>
        </w:rPr>
      </w:pPr>
    </w:p>
    <w:p w14:paraId="49D555FA" w14:textId="77777777" w:rsidR="009B1CD0" w:rsidRPr="00A51D33" w:rsidRDefault="009B1CD0" w:rsidP="009B45B9">
      <w:pPr>
        <w:tabs>
          <w:tab w:val="left" w:pos="851"/>
          <w:tab w:val="left" w:pos="5245"/>
          <w:tab w:val="left" w:pos="7371"/>
          <w:tab w:val="left" w:pos="7655"/>
        </w:tabs>
        <w:jc w:val="both"/>
        <w:rPr>
          <w:rFonts w:asciiTheme="minorHAnsi" w:hAnsiTheme="minorHAnsi" w:cstheme="minorHAnsi"/>
          <w:sz w:val="22"/>
          <w:szCs w:val="22"/>
        </w:rPr>
      </w:pPr>
      <w:r w:rsidRPr="00A51D33">
        <w:rPr>
          <w:rFonts w:asciiTheme="minorHAnsi" w:hAnsiTheme="minorHAnsi" w:cstheme="minorHAnsi"/>
          <w:sz w:val="22"/>
          <w:szCs w:val="22"/>
        </w:rPr>
        <w:tab/>
        <w:t>A : …………………</w:t>
      </w:r>
      <w:proofErr w:type="gramStart"/>
      <w:r w:rsidRPr="00A51D33">
        <w:rPr>
          <w:rFonts w:asciiTheme="minorHAnsi" w:hAnsiTheme="minorHAnsi" w:cstheme="minorHAnsi"/>
          <w:sz w:val="22"/>
          <w:szCs w:val="22"/>
        </w:rPr>
        <w:t>… ,</w:t>
      </w:r>
      <w:proofErr w:type="gramEnd"/>
      <w:r w:rsidRPr="00A51D33">
        <w:rPr>
          <w:rFonts w:asciiTheme="minorHAnsi" w:hAnsiTheme="minorHAnsi" w:cstheme="minorHAnsi"/>
          <w:sz w:val="22"/>
          <w:szCs w:val="22"/>
        </w:rPr>
        <w:t xml:space="preserve"> le …………………</w:t>
      </w:r>
    </w:p>
    <w:p w14:paraId="18503170" w14:textId="77777777" w:rsidR="009B1CD0" w:rsidRPr="00A51D33" w:rsidRDefault="009B1CD0" w:rsidP="009B45B9">
      <w:pPr>
        <w:tabs>
          <w:tab w:val="left" w:pos="851"/>
        </w:tabs>
        <w:rPr>
          <w:rFonts w:asciiTheme="minorHAnsi" w:hAnsiTheme="minorHAnsi" w:cstheme="minorHAnsi"/>
          <w:sz w:val="22"/>
          <w:szCs w:val="22"/>
        </w:rPr>
      </w:pPr>
    </w:p>
    <w:p w14:paraId="57855274" w14:textId="77777777" w:rsidR="009B1CD0" w:rsidRPr="00A51D33" w:rsidRDefault="009B1CD0" w:rsidP="009B45B9">
      <w:pPr>
        <w:tabs>
          <w:tab w:val="left" w:pos="851"/>
        </w:tabs>
        <w:rPr>
          <w:rFonts w:asciiTheme="minorHAnsi" w:hAnsiTheme="minorHAnsi" w:cstheme="minorHAnsi"/>
          <w:sz w:val="22"/>
          <w:szCs w:val="22"/>
        </w:rPr>
      </w:pPr>
    </w:p>
    <w:p w14:paraId="0B855291" w14:textId="77777777" w:rsidR="009B1CD0" w:rsidRPr="00A51D33" w:rsidRDefault="009B1CD0" w:rsidP="009B45B9">
      <w:pPr>
        <w:tabs>
          <w:tab w:val="left" w:pos="851"/>
        </w:tabs>
        <w:ind w:left="6804"/>
        <w:jc w:val="both"/>
        <w:rPr>
          <w:rFonts w:asciiTheme="minorHAnsi" w:hAnsiTheme="minorHAnsi" w:cstheme="minorHAnsi"/>
          <w:i/>
          <w:sz w:val="22"/>
          <w:szCs w:val="22"/>
        </w:rPr>
      </w:pPr>
      <w:r w:rsidRPr="00A51D33">
        <w:rPr>
          <w:rFonts w:asciiTheme="minorHAnsi" w:hAnsiTheme="minorHAnsi" w:cstheme="minorHAnsi"/>
          <w:sz w:val="22"/>
          <w:szCs w:val="22"/>
        </w:rPr>
        <w:t>Signature</w:t>
      </w:r>
    </w:p>
    <w:p w14:paraId="14BD41BF" w14:textId="77777777" w:rsidR="009B1CD0" w:rsidRPr="002B5F31" w:rsidRDefault="009B1CD0" w:rsidP="009B45B9">
      <w:pPr>
        <w:tabs>
          <w:tab w:val="left" w:pos="851"/>
        </w:tabs>
        <w:ind w:left="4820"/>
        <w:jc w:val="center"/>
        <w:rPr>
          <w:rFonts w:asciiTheme="minorHAnsi" w:hAnsiTheme="minorHAnsi" w:cstheme="minorHAnsi"/>
          <w:szCs w:val="22"/>
        </w:rPr>
      </w:pPr>
      <w:r w:rsidRPr="002B5F31">
        <w:rPr>
          <w:rFonts w:asciiTheme="minorHAnsi" w:hAnsiTheme="minorHAnsi" w:cstheme="minorHAnsi"/>
          <w:i/>
          <w:szCs w:val="22"/>
        </w:rPr>
        <w:t>(</w:t>
      </w:r>
      <w:proofErr w:type="gramStart"/>
      <w:r w:rsidRPr="002B5F31">
        <w:rPr>
          <w:rFonts w:asciiTheme="minorHAnsi" w:hAnsiTheme="minorHAnsi" w:cstheme="minorHAnsi"/>
          <w:i/>
          <w:szCs w:val="22"/>
        </w:rPr>
        <w:t>représentant</w:t>
      </w:r>
      <w:proofErr w:type="gramEnd"/>
      <w:r w:rsidRPr="002B5F31">
        <w:rPr>
          <w:rFonts w:asciiTheme="minorHAnsi" w:hAnsiTheme="minorHAnsi" w:cstheme="minorHAnsi"/>
          <w:i/>
          <w:szCs w:val="22"/>
        </w:rPr>
        <w:t xml:space="preserve"> </w:t>
      </w:r>
      <w:r w:rsidR="0021527A" w:rsidRPr="002B5F31">
        <w:rPr>
          <w:rFonts w:asciiTheme="minorHAnsi" w:hAnsiTheme="minorHAnsi" w:cstheme="minorHAnsi"/>
          <w:i/>
          <w:szCs w:val="22"/>
        </w:rPr>
        <w:t>de l’acheteur</w:t>
      </w:r>
      <w:r w:rsidRPr="002B5F31">
        <w:rPr>
          <w:rFonts w:asciiTheme="minorHAnsi" w:hAnsiTheme="minorHAnsi" w:cstheme="minorHAnsi"/>
          <w:i/>
          <w:szCs w:val="22"/>
        </w:rPr>
        <w:t xml:space="preserve"> habilité à signer le marché </w:t>
      </w:r>
      <w:r w:rsidR="00930A5C" w:rsidRPr="002B5F31">
        <w:rPr>
          <w:rFonts w:asciiTheme="minorHAnsi" w:hAnsiTheme="minorHAnsi" w:cstheme="minorHAnsi"/>
          <w:i/>
          <w:szCs w:val="22"/>
        </w:rPr>
        <w:t>public</w:t>
      </w:r>
      <w:r w:rsidRPr="002B5F31">
        <w:rPr>
          <w:rFonts w:asciiTheme="minorHAnsi" w:hAnsiTheme="minorHAnsi" w:cstheme="minorHAnsi"/>
          <w:i/>
          <w:szCs w:val="22"/>
        </w:rPr>
        <w:t>)</w:t>
      </w:r>
    </w:p>
    <w:p w14:paraId="3B8FF149" w14:textId="77777777" w:rsidR="009B1CD0" w:rsidRPr="00A51D33" w:rsidRDefault="009B1CD0" w:rsidP="009B45B9">
      <w:pPr>
        <w:tabs>
          <w:tab w:val="left" w:pos="851"/>
        </w:tabs>
        <w:jc w:val="both"/>
        <w:rPr>
          <w:rFonts w:asciiTheme="minorHAnsi" w:hAnsiTheme="minorHAnsi" w:cstheme="minorHAnsi"/>
          <w:sz w:val="22"/>
          <w:szCs w:val="22"/>
        </w:rPr>
      </w:pPr>
    </w:p>
    <w:p w14:paraId="4BAD2492" w14:textId="77777777" w:rsidR="008B2A38" w:rsidRPr="00A51D33" w:rsidRDefault="008B2A38" w:rsidP="009B45B9">
      <w:pPr>
        <w:tabs>
          <w:tab w:val="left" w:pos="851"/>
        </w:tabs>
        <w:rPr>
          <w:rFonts w:asciiTheme="minorHAnsi" w:hAnsiTheme="minorHAnsi" w:cstheme="minorHAnsi"/>
          <w:sz w:val="22"/>
          <w:szCs w:val="22"/>
        </w:rPr>
      </w:pPr>
    </w:p>
    <w:p w14:paraId="4C60D89E" w14:textId="77777777" w:rsidR="003A7270" w:rsidRPr="00A51D33" w:rsidRDefault="003A7270" w:rsidP="009B45B9">
      <w:pPr>
        <w:tabs>
          <w:tab w:val="left" w:pos="851"/>
        </w:tabs>
        <w:rPr>
          <w:rFonts w:asciiTheme="minorHAnsi" w:hAnsiTheme="minorHAnsi" w:cstheme="minorHAnsi"/>
          <w:sz w:val="22"/>
          <w:szCs w:val="22"/>
        </w:rPr>
      </w:pPr>
    </w:p>
    <w:p w14:paraId="0533DE53" w14:textId="77777777" w:rsidR="001C40C0" w:rsidRPr="00A51D33" w:rsidRDefault="001C40C0" w:rsidP="009B45B9">
      <w:pPr>
        <w:tabs>
          <w:tab w:val="left" w:pos="851"/>
        </w:tabs>
        <w:rPr>
          <w:rFonts w:asciiTheme="minorHAnsi" w:hAnsiTheme="minorHAnsi" w:cstheme="minorHAnsi"/>
          <w:sz w:val="22"/>
          <w:szCs w:val="22"/>
        </w:rPr>
      </w:pPr>
    </w:p>
    <w:sectPr w:rsidR="001C40C0" w:rsidRPr="00A51D33" w:rsidSect="00FE658B">
      <w:footerReference w:type="default" r:id="rId15"/>
      <w:headerReference w:type="first" r:id="rId16"/>
      <w:type w:val="continuous"/>
      <w:pgSz w:w="11906" w:h="16838"/>
      <w:pgMar w:top="993" w:right="851" w:bottom="1843" w:left="851" w:header="72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B90333" w14:textId="77777777" w:rsidR="00662A86" w:rsidRDefault="00662A86">
      <w:r>
        <w:separator/>
      </w:r>
    </w:p>
  </w:endnote>
  <w:endnote w:type="continuationSeparator" w:id="0">
    <w:p w14:paraId="782201C8" w14:textId="77777777" w:rsidR="00662A86" w:rsidRDefault="00662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644053" w:rsidRPr="00644053" w14:paraId="3FD53D6E" w14:textId="77777777" w:rsidTr="00A51D33">
      <w:trPr>
        <w:tblHeader/>
      </w:trPr>
      <w:tc>
        <w:tcPr>
          <w:tcW w:w="2906" w:type="dxa"/>
          <w:shd w:val="clear" w:color="auto" w:fill="2F5496" w:themeFill="accent1" w:themeFillShade="BF"/>
        </w:tcPr>
        <w:p w14:paraId="2AE7348C" w14:textId="77777777" w:rsidR="005824AE" w:rsidRPr="00644053" w:rsidRDefault="005824AE" w:rsidP="009B45B9">
          <w:pPr>
            <w:ind w:right="-638"/>
            <w:rPr>
              <w:rFonts w:ascii="Arial" w:hAnsi="Arial" w:cs="Arial"/>
              <w:b/>
              <w:i/>
              <w:color w:val="FFFFFF" w:themeColor="background1"/>
            </w:rPr>
          </w:pPr>
          <w:r w:rsidRPr="00644053">
            <w:rPr>
              <w:rFonts w:ascii="Arial" w:hAnsi="Arial" w:cs="Arial"/>
              <w:b/>
              <w:color w:val="FFFFFF" w:themeColor="background1"/>
            </w:rPr>
            <w:t>ATTRI1 – Acte d’engagement</w:t>
          </w:r>
        </w:p>
      </w:tc>
      <w:tc>
        <w:tcPr>
          <w:tcW w:w="5528" w:type="dxa"/>
          <w:shd w:val="clear" w:color="auto" w:fill="2F5496" w:themeFill="accent1" w:themeFillShade="BF"/>
        </w:tcPr>
        <w:p w14:paraId="02D7B614" w14:textId="070B18D5" w:rsidR="005824AE" w:rsidRPr="00644053" w:rsidRDefault="00C219B0" w:rsidP="00FE48C9">
          <w:pPr>
            <w:jc w:val="center"/>
            <w:rPr>
              <w:rFonts w:ascii="Arial" w:hAnsi="Arial" w:cs="Arial"/>
              <w:b/>
              <w:color w:val="FFFFFF" w:themeColor="background1"/>
            </w:rPr>
          </w:pPr>
          <w:r w:rsidRPr="00644053">
            <w:rPr>
              <w:rFonts w:ascii="Arial" w:hAnsi="Arial" w:cs="Arial"/>
              <w:b/>
              <w:i/>
              <w:color w:val="FFFFFF" w:themeColor="background1"/>
            </w:rPr>
            <w:t>25000</w:t>
          </w:r>
          <w:r w:rsidR="00644053" w:rsidRPr="00644053">
            <w:rPr>
              <w:rFonts w:ascii="Arial" w:hAnsi="Arial" w:cs="Arial"/>
              <w:b/>
              <w:i/>
              <w:color w:val="FFFFFF" w:themeColor="background1"/>
            </w:rPr>
            <w:t>14</w:t>
          </w:r>
        </w:p>
      </w:tc>
      <w:tc>
        <w:tcPr>
          <w:tcW w:w="896" w:type="dxa"/>
          <w:shd w:val="clear" w:color="auto" w:fill="2F5496" w:themeFill="accent1" w:themeFillShade="BF"/>
        </w:tcPr>
        <w:p w14:paraId="2870E13A" w14:textId="77777777" w:rsidR="005824AE" w:rsidRPr="00644053" w:rsidRDefault="005824AE">
          <w:pPr>
            <w:tabs>
              <w:tab w:val="center" w:pos="1366"/>
              <w:tab w:val="right" w:pos="2733"/>
            </w:tabs>
            <w:rPr>
              <w:color w:val="FFFFFF" w:themeColor="background1"/>
            </w:rPr>
          </w:pPr>
          <w:r w:rsidRPr="00644053">
            <w:rPr>
              <w:rFonts w:ascii="Arial" w:hAnsi="Arial" w:cs="Arial"/>
              <w:b/>
              <w:color w:val="FFFFFF" w:themeColor="background1"/>
            </w:rPr>
            <w:t xml:space="preserve">Page : </w:t>
          </w:r>
        </w:p>
      </w:tc>
      <w:tc>
        <w:tcPr>
          <w:tcW w:w="567" w:type="dxa"/>
          <w:shd w:val="clear" w:color="auto" w:fill="2F5496" w:themeFill="accent1" w:themeFillShade="BF"/>
        </w:tcPr>
        <w:p w14:paraId="0D7D3E40" w14:textId="77777777" w:rsidR="005824AE" w:rsidRPr="00644053" w:rsidRDefault="005824AE">
          <w:pPr>
            <w:jc w:val="center"/>
            <w:rPr>
              <w:rFonts w:ascii="Arial" w:hAnsi="Arial" w:cs="Arial"/>
              <w:b/>
              <w:color w:val="FFFFFF" w:themeColor="background1"/>
            </w:rPr>
          </w:pPr>
          <w:r w:rsidRPr="00644053">
            <w:rPr>
              <w:rStyle w:val="Numrodepage"/>
              <w:rFonts w:cs="Arial"/>
              <w:b/>
              <w:color w:val="FFFFFF" w:themeColor="background1"/>
            </w:rPr>
            <w:fldChar w:fldCharType="begin"/>
          </w:r>
          <w:r w:rsidRPr="00644053">
            <w:rPr>
              <w:rStyle w:val="Numrodepage"/>
              <w:rFonts w:cs="Arial"/>
              <w:b/>
              <w:color w:val="FFFFFF" w:themeColor="background1"/>
            </w:rPr>
            <w:instrText xml:space="preserve"> PAGE </w:instrText>
          </w:r>
          <w:r w:rsidRPr="00644053">
            <w:rPr>
              <w:rStyle w:val="Numrodepage"/>
              <w:rFonts w:cs="Arial"/>
              <w:b/>
              <w:color w:val="FFFFFF" w:themeColor="background1"/>
            </w:rPr>
            <w:fldChar w:fldCharType="separate"/>
          </w:r>
          <w:r w:rsidR="00156924" w:rsidRPr="00644053">
            <w:rPr>
              <w:rStyle w:val="Numrodepage"/>
              <w:rFonts w:cs="Arial"/>
              <w:b/>
              <w:noProof/>
              <w:color w:val="FFFFFF" w:themeColor="background1"/>
            </w:rPr>
            <w:t>5</w:t>
          </w:r>
          <w:r w:rsidRPr="00644053">
            <w:rPr>
              <w:rStyle w:val="Numrodepage"/>
              <w:rFonts w:cs="Arial"/>
              <w:b/>
              <w:color w:val="FFFFFF" w:themeColor="background1"/>
            </w:rPr>
            <w:fldChar w:fldCharType="end"/>
          </w:r>
        </w:p>
      </w:tc>
      <w:tc>
        <w:tcPr>
          <w:tcW w:w="165" w:type="dxa"/>
          <w:shd w:val="clear" w:color="auto" w:fill="2F5496" w:themeFill="accent1" w:themeFillShade="BF"/>
        </w:tcPr>
        <w:p w14:paraId="18C9CF01" w14:textId="77777777" w:rsidR="005824AE" w:rsidRPr="00644053" w:rsidRDefault="005824AE">
          <w:pPr>
            <w:jc w:val="center"/>
            <w:rPr>
              <w:color w:val="FFFFFF" w:themeColor="background1"/>
            </w:rPr>
          </w:pPr>
          <w:r w:rsidRPr="00644053">
            <w:rPr>
              <w:rFonts w:ascii="Arial" w:hAnsi="Arial" w:cs="Arial"/>
              <w:b/>
              <w:color w:val="FFFFFF" w:themeColor="background1"/>
            </w:rPr>
            <w:t>/</w:t>
          </w:r>
        </w:p>
      </w:tc>
      <w:tc>
        <w:tcPr>
          <w:tcW w:w="544" w:type="dxa"/>
          <w:shd w:val="clear" w:color="auto" w:fill="2F5496" w:themeFill="accent1" w:themeFillShade="BF"/>
        </w:tcPr>
        <w:p w14:paraId="11172438" w14:textId="77777777" w:rsidR="005824AE" w:rsidRPr="00644053" w:rsidRDefault="005824AE">
          <w:pPr>
            <w:jc w:val="center"/>
            <w:rPr>
              <w:color w:val="FFFFFF" w:themeColor="background1"/>
            </w:rPr>
          </w:pPr>
          <w:r w:rsidRPr="00644053">
            <w:rPr>
              <w:rStyle w:val="Numrodepage"/>
              <w:rFonts w:cs="Arial"/>
              <w:b/>
              <w:color w:val="FFFFFF" w:themeColor="background1"/>
            </w:rPr>
            <w:fldChar w:fldCharType="begin"/>
          </w:r>
          <w:r w:rsidRPr="00644053">
            <w:rPr>
              <w:rStyle w:val="Numrodepage"/>
              <w:rFonts w:cs="Arial"/>
              <w:b/>
              <w:color w:val="FFFFFF" w:themeColor="background1"/>
            </w:rPr>
            <w:instrText xml:space="preserve"> NUMPAGES \*Arabic </w:instrText>
          </w:r>
          <w:r w:rsidRPr="00644053">
            <w:rPr>
              <w:rStyle w:val="Numrodepage"/>
              <w:rFonts w:cs="Arial"/>
              <w:b/>
              <w:color w:val="FFFFFF" w:themeColor="background1"/>
            </w:rPr>
            <w:fldChar w:fldCharType="separate"/>
          </w:r>
          <w:r w:rsidR="00156924" w:rsidRPr="00644053">
            <w:rPr>
              <w:rStyle w:val="Numrodepage"/>
              <w:rFonts w:cs="Arial"/>
              <w:b/>
              <w:noProof/>
              <w:color w:val="FFFFFF" w:themeColor="background1"/>
            </w:rPr>
            <w:t>7</w:t>
          </w:r>
          <w:r w:rsidRPr="00644053">
            <w:rPr>
              <w:rStyle w:val="Numrodepage"/>
              <w:rFonts w:cs="Arial"/>
              <w:b/>
              <w:color w:val="FFFFFF" w:themeColor="background1"/>
            </w:rPr>
            <w:fldChar w:fldCharType="end"/>
          </w:r>
        </w:p>
      </w:tc>
    </w:tr>
  </w:tbl>
  <w:p w14:paraId="72A26A91"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DA35E2" w14:textId="77777777" w:rsidR="00662A86" w:rsidRDefault="00662A86">
      <w:r>
        <w:separator/>
      </w:r>
    </w:p>
  </w:footnote>
  <w:footnote w:type="continuationSeparator" w:id="0">
    <w:p w14:paraId="319986C3" w14:textId="77777777" w:rsidR="00662A86" w:rsidRDefault="00662A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6C65B" w14:textId="77777777" w:rsidR="00A51D33" w:rsidRDefault="00A51D33">
    <w:pPr>
      <w:pStyle w:val="En-tte"/>
    </w:pPr>
    <w:r w:rsidRPr="00A51D33">
      <w:rPr>
        <w:rFonts w:ascii="Calibri" w:eastAsia="Calibri" w:hAnsi="Calibri" w:cs="Times New Roman"/>
        <w:noProof/>
        <w:sz w:val="22"/>
        <w:szCs w:val="22"/>
        <w:lang w:eastAsia="en-US"/>
      </w:rPr>
      <w:drawing>
        <wp:anchor distT="0" distB="0" distL="114300" distR="114300" simplePos="0" relativeHeight="251659264" behindDoc="1" locked="0" layoutInCell="1" allowOverlap="1" wp14:anchorId="62470752" wp14:editId="59F0CABA">
          <wp:simplePos x="0" y="0"/>
          <wp:positionH relativeFrom="column">
            <wp:posOffset>0</wp:posOffset>
          </wp:positionH>
          <wp:positionV relativeFrom="page">
            <wp:posOffset>600075</wp:posOffset>
          </wp:positionV>
          <wp:extent cx="3457575" cy="1323975"/>
          <wp:effectExtent l="0" t="0" r="9525" b="9525"/>
          <wp:wrapTopAndBottom/>
          <wp:docPr id="17" name="Image 17" descr="http://intralab.scl/labo/comm/logos/logo%20sc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ntralab.scl/labo/comm/logos/logo%20sc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57575" cy="13239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9A53005"/>
    <w:multiLevelType w:val="hybridMultilevel"/>
    <w:tmpl w:val="C7E08D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BC6313D"/>
    <w:multiLevelType w:val="hybridMultilevel"/>
    <w:tmpl w:val="ED1C03A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F021A1A"/>
    <w:multiLevelType w:val="multilevel"/>
    <w:tmpl w:val="FDF8A0EC"/>
    <w:lvl w:ilvl="0">
      <w:start w:val="1"/>
      <w:numFmt w:val="decimal"/>
      <w:lvlText w:val="ARTICLE %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2741AE9"/>
    <w:multiLevelType w:val="hybridMultilevel"/>
    <w:tmpl w:val="9B9068E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7"/>
  </w:num>
  <w:num w:numId="5">
    <w:abstractNumId w:val="6"/>
  </w:num>
  <w:num w:numId="6">
    <w:abstractNumId w:val="9"/>
  </w:num>
  <w:num w:numId="7">
    <w:abstractNumId w:val="5"/>
  </w:num>
  <w:num w:numId="8">
    <w:abstractNumId w:val="8"/>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945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7F94"/>
    <w:rsid w:val="000A2E05"/>
    <w:rsid w:val="000E0020"/>
    <w:rsid w:val="00156924"/>
    <w:rsid w:val="00166B56"/>
    <w:rsid w:val="00174505"/>
    <w:rsid w:val="001C40C0"/>
    <w:rsid w:val="001C733C"/>
    <w:rsid w:val="00207CBB"/>
    <w:rsid w:val="0021527A"/>
    <w:rsid w:val="0021797C"/>
    <w:rsid w:val="00225A1A"/>
    <w:rsid w:val="002904AF"/>
    <w:rsid w:val="002B5F31"/>
    <w:rsid w:val="002C2CA3"/>
    <w:rsid w:val="002C4B3E"/>
    <w:rsid w:val="002C79D6"/>
    <w:rsid w:val="002E56C1"/>
    <w:rsid w:val="00332B12"/>
    <w:rsid w:val="00354C04"/>
    <w:rsid w:val="00385E76"/>
    <w:rsid w:val="003A7270"/>
    <w:rsid w:val="0043706E"/>
    <w:rsid w:val="0044597F"/>
    <w:rsid w:val="00474CC7"/>
    <w:rsid w:val="0047629F"/>
    <w:rsid w:val="004A7169"/>
    <w:rsid w:val="004C5755"/>
    <w:rsid w:val="004E75A6"/>
    <w:rsid w:val="004F4017"/>
    <w:rsid w:val="00514DAF"/>
    <w:rsid w:val="00532EC7"/>
    <w:rsid w:val="00541CA3"/>
    <w:rsid w:val="005546A9"/>
    <w:rsid w:val="005824AE"/>
    <w:rsid w:val="005846FB"/>
    <w:rsid w:val="005A05C1"/>
    <w:rsid w:val="005A4A3B"/>
    <w:rsid w:val="005A4CB5"/>
    <w:rsid w:val="005B2316"/>
    <w:rsid w:val="005B2350"/>
    <w:rsid w:val="005F0DCE"/>
    <w:rsid w:val="0061068C"/>
    <w:rsid w:val="00644053"/>
    <w:rsid w:val="0064560F"/>
    <w:rsid w:val="00660727"/>
    <w:rsid w:val="00662A86"/>
    <w:rsid w:val="006A37B0"/>
    <w:rsid w:val="006B5057"/>
    <w:rsid w:val="006C4338"/>
    <w:rsid w:val="006F3DF9"/>
    <w:rsid w:val="007060E5"/>
    <w:rsid w:val="00710FD6"/>
    <w:rsid w:val="00717099"/>
    <w:rsid w:val="00730A78"/>
    <w:rsid w:val="00745264"/>
    <w:rsid w:val="00757151"/>
    <w:rsid w:val="007651D6"/>
    <w:rsid w:val="007909E0"/>
    <w:rsid w:val="0079785C"/>
    <w:rsid w:val="007D4001"/>
    <w:rsid w:val="007D7A65"/>
    <w:rsid w:val="007F68A6"/>
    <w:rsid w:val="00822618"/>
    <w:rsid w:val="0083205E"/>
    <w:rsid w:val="00840934"/>
    <w:rsid w:val="00844DAA"/>
    <w:rsid w:val="008450C7"/>
    <w:rsid w:val="00876A73"/>
    <w:rsid w:val="008B2A38"/>
    <w:rsid w:val="00930A5C"/>
    <w:rsid w:val="00934503"/>
    <w:rsid w:val="00972598"/>
    <w:rsid w:val="00983FF3"/>
    <w:rsid w:val="009B1CD0"/>
    <w:rsid w:val="009B45B9"/>
    <w:rsid w:val="009C4738"/>
    <w:rsid w:val="009D661E"/>
    <w:rsid w:val="00A34D04"/>
    <w:rsid w:val="00A51D33"/>
    <w:rsid w:val="00AE7831"/>
    <w:rsid w:val="00B00C3F"/>
    <w:rsid w:val="00B02608"/>
    <w:rsid w:val="00B0289C"/>
    <w:rsid w:val="00B054DA"/>
    <w:rsid w:val="00B864EE"/>
    <w:rsid w:val="00B87564"/>
    <w:rsid w:val="00BA44E5"/>
    <w:rsid w:val="00BD3C36"/>
    <w:rsid w:val="00BD767E"/>
    <w:rsid w:val="00BE6078"/>
    <w:rsid w:val="00C219B0"/>
    <w:rsid w:val="00C23457"/>
    <w:rsid w:val="00C35E64"/>
    <w:rsid w:val="00C47198"/>
    <w:rsid w:val="00C630AD"/>
    <w:rsid w:val="00C83930"/>
    <w:rsid w:val="00C91060"/>
    <w:rsid w:val="00C911FE"/>
    <w:rsid w:val="00C978D4"/>
    <w:rsid w:val="00CD185D"/>
    <w:rsid w:val="00CD46CC"/>
    <w:rsid w:val="00CE67FD"/>
    <w:rsid w:val="00D26AD2"/>
    <w:rsid w:val="00D31C94"/>
    <w:rsid w:val="00D337D7"/>
    <w:rsid w:val="00D412FD"/>
    <w:rsid w:val="00D46BC7"/>
    <w:rsid w:val="00D90A00"/>
    <w:rsid w:val="00DE4C4B"/>
    <w:rsid w:val="00E20DB0"/>
    <w:rsid w:val="00E47798"/>
    <w:rsid w:val="00E74C76"/>
    <w:rsid w:val="00E96FF6"/>
    <w:rsid w:val="00F64A16"/>
    <w:rsid w:val="00F80C4C"/>
    <w:rsid w:val="00F92811"/>
    <w:rsid w:val="00FE48C9"/>
    <w:rsid w:val="00FE658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oNotEmbedSmartTags/>
  <w:decimalSymbol w:val=","/>
  <w:listSeparator w:val=";"/>
  <w14:docId w14:val="2F6FEB00"/>
  <w15:chartTrackingRefBased/>
  <w15:docId w15:val="{E71211F2-26AB-41A1-8C23-40262D018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3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A51D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00110">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abo.direction@scl.finances.gouv.f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B10203-C383-464C-8849-2ECEE7251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58</TotalTime>
  <Pages>6</Pages>
  <Words>1385</Words>
  <Characters>7623</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8991</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LIARD Sabrina (Direction SCL)</dc:creator>
  <cp:keywords/>
  <cp:lastModifiedBy>Sabrina LIARD</cp:lastModifiedBy>
  <cp:revision>22</cp:revision>
  <cp:lastPrinted>2016-11-04T12:53:00Z</cp:lastPrinted>
  <dcterms:created xsi:type="dcterms:W3CDTF">2024-05-17T15:28:00Z</dcterms:created>
  <dcterms:modified xsi:type="dcterms:W3CDTF">2025-10-03T11:48:00Z</dcterms:modified>
</cp:coreProperties>
</file>